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75" w:rsidRDefault="00171375" w:rsidP="00B71D6B">
      <w:pPr>
        <w:jc w:val="right"/>
      </w:pPr>
      <w:r>
        <w:t>Приложение № 1</w:t>
      </w:r>
      <w:r>
        <w:br w:type="textWrapping" w:clear="all"/>
      </w:r>
    </w:p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>
      <w:r>
        <w:rPr>
          <w:b/>
        </w:rPr>
        <w:t xml:space="preserve"> </w:t>
      </w:r>
    </w:p>
    <w:p w:rsidR="00171375" w:rsidRDefault="00171375" w:rsidP="00691D6D"/>
    <w:p w:rsidR="00171375" w:rsidRDefault="00171375" w:rsidP="00691D6D"/>
    <w:p w:rsidR="00171375" w:rsidRDefault="00171375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УСТАВ</w:t>
      </w:r>
    </w:p>
    <w:p w:rsidR="00171375" w:rsidRDefault="00171375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Муниципального дошкольного </w:t>
      </w:r>
    </w:p>
    <w:p w:rsidR="00171375" w:rsidRDefault="00171375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образовательного учреждения </w:t>
      </w:r>
    </w:p>
    <w:p w:rsidR="00171375" w:rsidRDefault="00171375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детского сада № 1 «Родничок» п. Горный Краснопартизанского района </w:t>
      </w:r>
    </w:p>
    <w:p w:rsidR="00171375" w:rsidRDefault="00171375" w:rsidP="00691D6D">
      <w:pPr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Саратовской области</w:t>
      </w:r>
    </w:p>
    <w:p w:rsidR="00171375" w:rsidRDefault="00171375" w:rsidP="00691D6D">
      <w:pPr>
        <w:spacing w:line="360" w:lineRule="auto"/>
        <w:jc w:val="center"/>
        <w:rPr>
          <w:b/>
          <w:sz w:val="32"/>
          <w:szCs w:val="32"/>
        </w:rPr>
      </w:pPr>
    </w:p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691D6D"/>
    <w:p w:rsidR="00171375" w:rsidRDefault="00171375" w:rsidP="000376AC">
      <w:pPr>
        <w:jc w:val="center"/>
        <w:rPr>
          <w:sz w:val="32"/>
          <w:szCs w:val="32"/>
          <w:lang w:eastAsia="ru-RU"/>
        </w:rPr>
      </w:pPr>
      <w:r w:rsidRPr="00CD24C9">
        <w:rPr>
          <w:sz w:val="28"/>
          <w:szCs w:val="28"/>
        </w:rPr>
        <w:t>р.</w:t>
      </w:r>
      <w:r w:rsidRPr="00CD24C9">
        <w:rPr>
          <w:sz w:val="32"/>
          <w:szCs w:val="32"/>
          <w:lang w:eastAsia="ru-RU"/>
        </w:rPr>
        <w:t>п</w:t>
      </w:r>
      <w:r>
        <w:rPr>
          <w:sz w:val="32"/>
          <w:szCs w:val="32"/>
          <w:lang w:eastAsia="ru-RU"/>
        </w:rPr>
        <w:t>. Горный</w:t>
      </w:r>
    </w:p>
    <w:p w:rsidR="00171375" w:rsidRDefault="00171375" w:rsidP="000376AC">
      <w:pPr>
        <w:ind w:firstLine="567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                                           2015 год</w:t>
      </w:r>
    </w:p>
    <w:p w:rsidR="00171375" w:rsidRDefault="00171375" w:rsidP="00CF13B7">
      <w:pPr>
        <w:ind w:firstLine="567"/>
        <w:jc w:val="center"/>
        <w:rPr>
          <w:b/>
        </w:rPr>
      </w:pPr>
    </w:p>
    <w:p w:rsidR="00171375" w:rsidRDefault="00171375" w:rsidP="00CF13B7">
      <w:pPr>
        <w:ind w:firstLine="567"/>
        <w:jc w:val="center"/>
        <w:rPr>
          <w:b/>
        </w:rPr>
      </w:pPr>
    </w:p>
    <w:p w:rsidR="00171375" w:rsidRDefault="00171375" w:rsidP="00CF13B7">
      <w:pPr>
        <w:ind w:firstLine="567"/>
        <w:jc w:val="center"/>
        <w:rPr>
          <w:b/>
        </w:rPr>
      </w:pPr>
    </w:p>
    <w:p w:rsidR="00171375" w:rsidRDefault="00171375" w:rsidP="00CF13B7">
      <w:pPr>
        <w:ind w:firstLine="567"/>
        <w:jc w:val="center"/>
        <w:rPr>
          <w:b/>
        </w:rPr>
      </w:pPr>
    </w:p>
    <w:p w:rsidR="00171375" w:rsidRDefault="00171375" w:rsidP="00CF13B7">
      <w:pPr>
        <w:ind w:firstLine="567"/>
        <w:jc w:val="center"/>
        <w:rPr>
          <w:b/>
        </w:rPr>
      </w:pPr>
    </w:p>
    <w:p w:rsidR="00171375" w:rsidRPr="008D48DF" w:rsidRDefault="00171375" w:rsidP="00CF13B7">
      <w:pPr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171375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A1472F">
        <w:t>Муниципальное дошколь</w:t>
      </w:r>
      <w:r>
        <w:t>ное образовательное учреждение детский сад № 1</w:t>
      </w:r>
      <w:r w:rsidRPr="00A1472F">
        <w:t xml:space="preserve"> «</w:t>
      </w:r>
      <w:r>
        <w:t>Родничок</w:t>
      </w:r>
      <w:r w:rsidRPr="00A1472F">
        <w:t>»</w:t>
      </w:r>
      <w:r>
        <w:t xml:space="preserve"> п. Горный Краснопартизанского района Саратовской области</w:t>
      </w:r>
      <w:r w:rsidRPr="00A1472F">
        <w:t xml:space="preserve"> (далее - </w:t>
      </w:r>
      <w:r>
        <w:t>Учреждение</w:t>
      </w:r>
      <w:r w:rsidRPr="00A1472F">
        <w:t>) является некоммерческой организацией,</w:t>
      </w:r>
      <w:r>
        <w:t xml:space="preserve"> и </w:t>
      </w:r>
      <w:r w:rsidRPr="00A1472F">
        <w:t>создан</w:t>
      </w:r>
      <w:r>
        <w:t xml:space="preserve">о </w:t>
      </w:r>
      <w:r w:rsidRPr="00A1472F">
        <w:t xml:space="preserve"> в целях оказания услуг, выполнения работ в </w:t>
      </w:r>
      <w:r>
        <w:t>сфере образования</w:t>
      </w:r>
      <w:r w:rsidRPr="009B44AB">
        <w:t xml:space="preserve"> на основании Постановления администрации Краснопартизанского района Саратовской области</w:t>
      </w:r>
      <w:r w:rsidRPr="0006304D">
        <w:rPr>
          <w:color w:val="FF0000"/>
        </w:rPr>
        <w:t xml:space="preserve"> </w:t>
      </w:r>
      <w:r>
        <w:rPr>
          <w:spacing w:val="-2"/>
          <w:sz w:val="28"/>
          <w:szCs w:val="28"/>
        </w:rPr>
        <w:t xml:space="preserve"> </w:t>
      </w:r>
      <w:r w:rsidRPr="00DB073D">
        <w:rPr>
          <w:spacing w:val="-2"/>
        </w:rPr>
        <w:t>от 28.07.1997 г. №168</w:t>
      </w:r>
      <w:r>
        <w:rPr>
          <w:spacing w:val="-2"/>
        </w:rPr>
        <w:t>.</w:t>
      </w:r>
    </w:p>
    <w:p w:rsidR="00171375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>
        <w:t>Учреждение</w:t>
      </w:r>
      <w:r w:rsidRPr="00A1472F">
        <w:t xml:space="preserve"> создает условия для реализации гарантированного конституционного права на получение общедоступного и бесплатного </w:t>
      </w:r>
      <w:r w:rsidRPr="00691D6D">
        <w:t>дошкольного образования на территории Краснопартизанского района</w:t>
      </w:r>
      <w:r>
        <w:t xml:space="preserve"> </w:t>
      </w:r>
      <w:r w:rsidRPr="00057230">
        <w:t>Саратовской области</w:t>
      </w:r>
      <w:r w:rsidRPr="000C5767">
        <w:rPr>
          <w:color w:val="FF0000"/>
        </w:rPr>
        <w:t>.</w:t>
      </w:r>
    </w:p>
    <w:p w:rsidR="00171375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91D6D">
        <w:t xml:space="preserve">Наименование Учреждения: </w:t>
      </w:r>
    </w:p>
    <w:p w:rsidR="00C81660" w:rsidRPr="000906FB" w:rsidRDefault="00C81660" w:rsidP="00C81660">
      <w:pPr>
        <w:pStyle w:val="ac"/>
        <w:ind w:left="709" w:right="9"/>
        <w:jc w:val="both"/>
        <w:rPr>
          <w:color w:val="000000"/>
          <w:sz w:val="28"/>
          <w:szCs w:val="28"/>
        </w:rPr>
      </w:pPr>
      <w:r w:rsidRPr="00691D6D">
        <w:t>Полное</w:t>
      </w:r>
      <w:r>
        <w:t xml:space="preserve">   наименование</w:t>
      </w:r>
      <w:r w:rsidRPr="00691D6D">
        <w:t xml:space="preserve"> - </w:t>
      </w:r>
      <w:r w:rsidRPr="00802E13">
        <w:rPr>
          <w:color w:val="000000"/>
        </w:rPr>
        <w:t>Муниципальное дошкольное образовательное учреждение детский сад № 1 «Родничок» п. Горный  Краснопартизанского района Саратовской области.</w:t>
      </w:r>
    </w:p>
    <w:p w:rsidR="00C81660" w:rsidRPr="00C81660" w:rsidRDefault="00C81660" w:rsidP="00C81660">
      <w:pPr>
        <w:pStyle w:val="ac"/>
        <w:ind w:left="709" w:right="9"/>
        <w:jc w:val="both"/>
        <w:rPr>
          <w:color w:val="000000"/>
        </w:rPr>
      </w:pPr>
      <w:r w:rsidRPr="00691D6D">
        <w:t xml:space="preserve">Сокращенное </w:t>
      </w:r>
      <w:r w:rsidR="00F568CD">
        <w:t>наименование</w:t>
      </w:r>
      <w:r w:rsidR="00F568CD" w:rsidRPr="00691D6D">
        <w:t xml:space="preserve"> </w:t>
      </w:r>
      <w:r w:rsidRPr="00691D6D">
        <w:t xml:space="preserve">- </w:t>
      </w:r>
      <w:r w:rsidRPr="00DB073D">
        <w:rPr>
          <w:color w:val="000000"/>
        </w:rPr>
        <w:t>МДОУ д/с № 1 «Родничок» п. Горный.</w:t>
      </w:r>
    </w:p>
    <w:p w:rsidR="00171375" w:rsidRPr="00C81660" w:rsidRDefault="00C81660" w:rsidP="00C81660">
      <w:pPr>
        <w:pStyle w:val="a3"/>
        <w:numPr>
          <w:ilvl w:val="1"/>
          <w:numId w:val="1"/>
        </w:numPr>
        <w:ind w:left="709" w:hanging="709"/>
        <w:jc w:val="both"/>
      </w:pPr>
      <w:r w:rsidRPr="00C81660">
        <w:t xml:space="preserve"> </w:t>
      </w:r>
      <w:r w:rsidR="00171375" w:rsidRPr="00C81660">
        <w:t xml:space="preserve">Место нахождения учреждения: </w:t>
      </w:r>
    </w:p>
    <w:p w:rsidR="00171375" w:rsidRDefault="00171375" w:rsidP="00CF13B7">
      <w:pPr>
        <w:ind w:left="709" w:hanging="709"/>
        <w:jc w:val="both"/>
      </w:pPr>
      <w:r>
        <w:t xml:space="preserve">           </w:t>
      </w:r>
      <w:r w:rsidRPr="00691D6D">
        <w:t>Юридический ад</w:t>
      </w:r>
      <w:r>
        <w:t>рес: 413540, Саратовская область, Краснопартизанский район, р.п. Горный, ул. Краснопартизанская, д.7.</w:t>
      </w:r>
      <w:r w:rsidRPr="0084632A">
        <w:t xml:space="preserve"> </w:t>
      </w:r>
    </w:p>
    <w:p w:rsidR="00171375" w:rsidRPr="0084632A" w:rsidRDefault="00171375" w:rsidP="00CF13B7">
      <w:pPr>
        <w:ind w:left="709" w:hanging="709"/>
        <w:jc w:val="both"/>
      </w:pPr>
      <w:r>
        <w:t xml:space="preserve">           Ф</w:t>
      </w:r>
      <w:r w:rsidRPr="00691D6D">
        <w:t>актический ад</w:t>
      </w:r>
      <w:r>
        <w:t>рес 413540, Саратовская область, Краснопартизанский район, р.п. Горный, ул. Краснопартизанская, д.7.</w:t>
      </w:r>
      <w:r w:rsidRPr="0084632A">
        <w:t xml:space="preserve"> </w:t>
      </w:r>
      <w:r>
        <w:t xml:space="preserve"> </w:t>
      </w:r>
    </w:p>
    <w:p w:rsidR="00171375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>
        <w:t xml:space="preserve">Организационно-правовая форма Учреждения – </w:t>
      </w:r>
      <w:r w:rsidRPr="00057230">
        <w:t>казенное</w:t>
      </w:r>
      <w:r>
        <w:t xml:space="preserve"> </w:t>
      </w:r>
      <w:r w:rsidRPr="00CA5AE5">
        <w:t>муниципальное учреждение.</w:t>
      </w:r>
      <w:r>
        <w:t xml:space="preserve">   </w:t>
      </w:r>
    </w:p>
    <w:p w:rsidR="00171375" w:rsidRPr="00057230" w:rsidRDefault="00171375" w:rsidP="00CF13B7">
      <w:pPr>
        <w:pStyle w:val="a3"/>
        <w:ind w:left="709" w:hanging="709"/>
        <w:jc w:val="both"/>
      </w:pPr>
      <w:r>
        <w:t xml:space="preserve">    </w:t>
      </w:r>
      <w:r w:rsidRPr="00057230">
        <w:t xml:space="preserve"> </w:t>
      </w:r>
      <w:r>
        <w:t xml:space="preserve">      </w:t>
      </w:r>
      <w:r w:rsidRPr="00057230">
        <w:t>Тип Учреждения –   дошкольное  образовательное учреждение.</w:t>
      </w:r>
    </w:p>
    <w:p w:rsidR="00A868F5" w:rsidRPr="006E6449" w:rsidRDefault="00A868F5" w:rsidP="00A868F5">
      <w:pPr>
        <w:pStyle w:val="a3"/>
        <w:numPr>
          <w:ilvl w:val="1"/>
          <w:numId w:val="1"/>
        </w:numPr>
        <w:ind w:left="709" w:hanging="709"/>
        <w:jc w:val="both"/>
      </w:pPr>
      <w:r>
        <w:rPr>
          <w:bdr w:val="none" w:sz="0" w:space="0" w:color="auto" w:frame="1"/>
          <w:lang w:eastAsia="ru-RU"/>
        </w:rPr>
        <w:t xml:space="preserve">Учредителем и собственником Учреждения является </w:t>
      </w:r>
      <w:proofErr w:type="spellStart"/>
      <w:r>
        <w:rPr>
          <w:bdr w:val="none" w:sz="0" w:space="0" w:color="auto" w:frame="1"/>
          <w:lang w:eastAsia="ru-RU"/>
        </w:rPr>
        <w:t>Краснопартизанский</w:t>
      </w:r>
      <w:proofErr w:type="spellEnd"/>
      <w:r>
        <w:rPr>
          <w:bdr w:val="none" w:sz="0" w:space="0" w:color="auto" w:frame="1"/>
          <w:lang w:eastAsia="ru-RU"/>
        </w:rPr>
        <w:t xml:space="preserve"> муниципальный район.</w:t>
      </w:r>
      <w:r w:rsidRPr="006E6449">
        <w:rPr>
          <w:sz w:val="28"/>
          <w:szCs w:val="28"/>
        </w:rPr>
        <w:t xml:space="preserve"> </w:t>
      </w:r>
      <w:r w:rsidRPr="00824350">
        <w:t xml:space="preserve">Полномочия  Учредителя и собственника имущества Учреждения исполняет администрация </w:t>
      </w:r>
      <w:proofErr w:type="spellStart"/>
      <w:r w:rsidRPr="00824350">
        <w:t>Краснопартизанского</w:t>
      </w:r>
      <w:proofErr w:type="spellEnd"/>
      <w:r w:rsidRPr="00824350">
        <w:t xml:space="preserve"> муниципального района Саратовской области (далее по тексту Учредитель).</w:t>
      </w:r>
    </w:p>
    <w:p w:rsidR="00171375" w:rsidRPr="00545FD8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 xml:space="preserve">Отношения между Учредителем и Учреждением определяются </w:t>
      </w:r>
      <w:r w:rsidRPr="00057230">
        <w:t>договором, заключенным между ними в соответствии с законодательством Российской</w:t>
      </w:r>
      <w:r w:rsidRPr="006E6449">
        <w:t xml:space="preserve"> Федерации</w:t>
      </w:r>
      <w:r>
        <w:t>.</w:t>
      </w:r>
      <w:r w:rsidRPr="006E6449">
        <w:rPr>
          <w:sz w:val="28"/>
          <w:szCs w:val="28"/>
        </w:rPr>
        <w:t xml:space="preserve"> </w:t>
      </w:r>
    </w:p>
    <w:p w:rsidR="00171375" w:rsidRPr="006E644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545FD8">
        <w:t>Учредитель несет субсидиарную ответственность по обязательствам</w:t>
      </w:r>
      <w:r>
        <w:rPr>
          <w:sz w:val="28"/>
          <w:szCs w:val="28"/>
        </w:rPr>
        <w:t xml:space="preserve"> </w:t>
      </w:r>
      <w:r w:rsidRPr="00691D6D">
        <w:t>Учреждения</w:t>
      </w:r>
      <w:r>
        <w:t>,</w:t>
      </w:r>
      <w:r w:rsidRPr="00691D6D">
        <w:t xml:space="preserve"> Учреждени</w:t>
      </w:r>
      <w:r>
        <w:t>е не несет ответственности по обязательствам Учредителя и созданных им юридических лиц.</w:t>
      </w:r>
    </w:p>
    <w:p w:rsidR="00171375" w:rsidRPr="006E644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>Учреждение является юридическим лицом с момента его государственной регистрации в установленном законом порядке, может иметь самостоятельный баланс, расчетный и иные счета в территориальном органе Федерального казначейства, финансовом управлении администрации Краснопартизанского муниципального района, круглую</w:t>
      </w:r>
      <w:r>
        <w:rPr>
          <w:color w:val="000000"/>
        </w:rPr>
        <w:t xml:space="preserve">  печать со своим наименованием</w:t>
      </w:r>
      <w:r w:rsidRPr="006E6449">
        <w:rPr>
          <w:color w:val="000000"/>
        </w:rPr>
        <w:t>, штамп и бланки установленного образца.</w:t>
      </w:r>
      <w:r>
        <w:rPr>
          <w:color w:val="000000"/>
        </w:rPr>
        <w:t xml:space="preserve"> </w:t>
      </w:r>
    </w:p>
    <w:p w:rsidR="00171375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>Учреждение  филиалов и представительств не имеет.</w:t>
      </w:r>
    </w:p>
    <w:p w:rsidR="00171375" w:rsidRDefault="00171375" w:rsidP="00CF13B7">
      <w:pPr>
        <w:pStyle w:val="a3"/>
        <w:numPr>
          <w:ilvl w:val="1"/>
          <w:numId w:val="1"/>
        </w:numPr>
        <w:ind w:left="0" w:firstLine="0"/>
        <w:jc w:val="both"/>
      </w:pPr>
      <w:r w:rsidRPr="006E6449">
        <w:t>Учреждение создано без ограничения срока  деятельности.</w:t>
      </w:r>
      <w:r w:rsidRPr="006E6449">
        <w:tab/>
      </w:r>
    </w:p>
    <w:p w:rsidR="00171375" w:rsidRPr="006E644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 xml:space="preserve">Учреждение от своего имени может приобретать и осуществлять имущественные и  неимущественные права, </w:t>
      </w:r>
      <w:proofErr w:type="gramStart"/>
      <w:r w:rsidRPr="006E6449">
        <w:t>нести обязанности</w:t>
      </w:r>
      <w:proofErr w:type="gramEnd"/>
      <w:r w:rsidRPr="006E6449">
        <w:t>, быть истцом и ответчиком в суде.</w:t>
      </w:r>
    </w:p>
    <w:p w:rsidR="00171375" w:rsidRPr="006E644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>Учредительным документом Учреждения является Устав дошкольного образовательного учреждения (далее - Устав). Устав утверждается Учредителем и регистрируется в установленном действующим законодательством порядке. Изменения и  дополнения утверждаются  Учредителем, регистрируются в регистрирующем органе в  установленном  действующим  законодательством  порядке.</w:t>
      </w:r>
    </w:p>
    <w:p w:rsidR="00171375" w:rsidRPr="00604A8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proofErr w:type="gramStart"/>
      <w:r w:rsidRPr="006E6449">
        <w:t xml:space="preserve">В своей деятельности Учреждение руководствуется  Конституцией РФ, Гражданским кодексом РФ, Федеральным  законом «О некоммерческих организациях, Федеральным законом «Об образовании в Российской Федерации» и </w:t>
      </w:r>
      <w:r w:rsidRPr="006E6449">
        <w:lastRenderedPageBreak/>
        <w:t xml:space="preserve">иными нормативно - правовыми актами Российской Федерации, Саратовской области, органов местного самоуправления </w:t>
      </w:r>
      <w:r>
        <w:t>Краснопартизанского</w:t>
      </w:r>
      <w:r w:rsidRPr="006E6449">
        <w:t xml:space="preserve"> муниципального района, настоящим Уставом, а также</w:t>
      </w:r>
      <w:r w:rsidRPr="006E6449">
        <w:rPr>
          <w:color w:val="000000"/>
          <w:shd w:val="clear" w:color="auto" w:fill="FFFFFF"/>
        </w:rPr>
        <w:t xml:space="preserve"> локальными нормативными актами, которые Учреждение принимает по основным вопросам организации и осуществления образовательной деятельности.</w:t>
      </w:r>
      <w:r w:rsidRPr="006E6449">
        <w:rPr>
          <w:color w:val="000000"/>
          <w:shd w:val="clear" w:color="auto" w:fill="FFFFFF"/>
        </w:rPr>
        <w:tab/>
      </w:r>
      <w:proofErr w:type="gramEnd"/>
    </w:p>
    <w:p w:rsidR="00171375" w:rsidRPr="00604A8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>
        <w:rPr>
          <w:color w:val="000000"/>
          <w:shd w:val="clear" w:color="auto" w:fill="FFFFFF"/>
        </w:rPr>
        <w:t xml:space="preserve"> </w:t>
      </w:r>
      <w:r w:rsidRPr="00545FD8">
        <w:rPr>
          <w:sz w:val="22"/>
          <w:szCs w:val="22"/>
        </w:rPr>
        <w:t>Образовательная деятельность, осуществляемая  Учреждением,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особенностей, установленных Федеральным законом «Об образовании в Российской Федерации».</w:t>
      </w:r>
    </w:p>
    <w:p w:rsidR="00171375" w:rsidRPr="00604A8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04A89">
        <w:rPr>
          <w:rFonts w:ascii="Times New Roman CYR" w:hAnsi="Times New Roman CYR" w:cs="Times New Roman CYR"/>
          <w:lang w:eastAsia="ar-SA"/>
        </w:rPr>
        <w:t xml:space="preserve">В </w:t>
      </w:r>
      <w:r>
        <w:rPr>
          <w:rFonts w:ascii="Times New Roman CYR" w:hAnsi="Times New Roman CYR" w:cs="Times New Roman CYR"/>
          <w:lang w:eastAsia="ar-SA"/>
        </w:rPr>
        <w:t>У</w:t>
      </w:r>
      <w:r w:rsidRPr="00604A89">
        <w:rPr>
          <w:rFonts w:ascii="Times New Roman CYR" w:hAnsi="Times New Roman CYR" w:cs="Times New Roman CYR"/>
          <w:lang w:eastAsia="ar-SA"/>
        </w:rPr>
        <w:t>чреждении не допуска</w:t>
      </w:r>
      <w:r>
        <w:rPr>
          <w:rFonts w:ascii="Times New Roman CYR" w:hAnsi="Times New Roman CYR" w:cs="Times New Roman CYR"/>
          <w:lang w:eastAsia="ar-SA"/>
        </w:rPr>
        <w:t>е</w:t>
      </w:r>
      <w:r w:rsidRPr="00604A89">
        <w:rPr>
          <w:rFonts w:ascii="Times New Roman CYR" w:hAnsi="Times New Roman CYR" w:cs="Times New Roman CYR"/>
          <w:lang w:eastAsia="ar-SA"/>
        </w:rPr>
        <w:t>тся создание и осуществление деятельности организационных структур, политических партий, общественно - политических и религиозных движений и организаций (объединений).</w:t>
      </w:r>
    </w:p>
    <w:p w:rsidR="00171375" w:rsidRPr="00604A8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>
        <w:rPr>
          <w:sz w:val="22"/>
          <w:szCs w:val="22"/>
        </w:rPr>
        <w:t xml:space="preserve"> </w:t>
      </w:r>
      <w:r w:rsidRPr="00CF13B7">
        <w:rPr>
          <w:shd w:val="clear" w:color="auto" w:fill="FFFFFF"/>
        </w:rPr>
        <w:t>Учреждение обеспечивает открытость и доступность информации о своей деятельности, в том числе и на</w:t>
      </w:r>
      <w:r w:rsidRPr="00CF13B7">
        <w:rPr>
          <w:sz w:val="22"/>
          <w:szCs w:val="22"/>
        </w:rPr>
        <w:t xml:space="preserve">   официальном сайте в информационно – телекоммуникационной сети «Интернет</w:t>
      </w:r>
      <w:r w:rsidRPr="00604A8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 </w:t>
      </w:r>
      <w:r w:rsidRPr="00604A89">
        <w:rPr>
          <w:sz w:val="22"/>
          <w:szCs w:val="22"/>
        </w:rPr>
        <w:t>в соответствии с перечнем сведений, установленных федеральным законодательством, и обеспечивает ее обновление.</w:t>
      </w:r>
    </w:p>
    <w:p w:rsidR="00171375" w:rsidRPr="00604A89" w:rsidRDefault="00171375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04A89">
        <w:t xml:space="preserve">Учреждение в целях выполнения стоящих перед ним задач имеет право устанавливать прямые связи с предприятиями, учреждениями и организациями, в </w:t>
      </w:r>
      <w:r w:rsidRPr="005536D1">
        <w:t>том числе и иностранными.</w:t>
      </w:r>
    </w:p>
    <w:p w:rsidR="00171375" w:rsidRDefault="00171375" w:rsidP="00604A89">
      <w:pPr>
        <w:pStyle w:val="a3"/>
        <w:ind w:left="709"/>
        <w:jc w:val="center"/>
      </w:pPr>
    </w:p>
    <w:p w:rsidR="00171375" w:rsidRDefault="00171375" w:rsidP="00604A89">
      <w:pPr>
        <w:pStyle w:val="a3"/>
        <w:ind w:left="709"/>
        <w:jc w:val="center"/>
        <w:rPr>
          <w:b/>
        </w:rPr>
      </w:pPr>
      <w:r w:rsidRPr="00604A89">
        <w:rPr>
          <w:b/>
        </w:rPr>
        <w:t>2. Предмет, цели и виды деятельности учреждения.</w:t>
      </w:r>
    </w:p>
    <w:p w:rsidR="00171375" w:rsidRDefault="00171375" w:rsidP="00BF3166">
      <w:pPr>
        <w:pStyle w:val="a3"/>
        <w:ind w:left="360"/>
      </w:pPr>
    </w:p>
    <w:p w:rsidR="00171375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 xml:space="preserve">Учреждение осуществляет свою деятельность в соответствии с предметом и целями деятельности, определенными законодательством  Российской Федерации, Саратовской  области, правовыми актами органов местного самоуправления </w:t>
      </w:r>
      <w:r>
        <w:rPr>
          <w:bCs/>
          <w:color w:val="000000"/>
        </w:rPr>
        <w:t>Краснопартизанского</w:t>
      </w:r>
      <w:r w:rsidRPr="00BF3166">
        <w:rPr>
          <w:bCs/>
          <w:color w:val="000000"/>
        </w:rPr>
        <w:t xml:space="preserve"> муниципального района, настоящим  Уставом, Договором, заключаемым между Учреждением и родител</w:t>
      </w:r>
      <w:r>
        <w:rPr>
          <w:bCs/>
          <w:color w:val="000000"/>
        </w:rPr>
        <w:t>ями (законными представителями).</w:t>
      </w:r>
    </w:p>
    <w:p w:rsidR="00171375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 образования по основной образовательной программе, а также присмотр и уход за детьми в Учреждении.</w:t>
      </w:r>
    </w:p>
    <w:p w:rsidR="00171375" w:rsidRPr="00BF3166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lang w:eastAsia="ru-RU"/>
        </w:rPr>
        <w:t xml:space="preserve">Основной целью деятельности Учреждения является осуществление предусмотренных законодательством Российской Федерации полномочий органов местного самоуправления по организации предоставления общедоступного и бесплатного дошкольного образования по основным </w:t>
      </w:r>
      <w:r w:rsidR="00582404">
        <w:rPr>
          <w:bCs/>
          <w:lang w:eastAsia="ru-RU"/>
        </w:rPr>
        <w:t xml:space="preserve"> </w:t>
      </w:r>
      <w:r>
        <w:rPr>
          <w:bCs/>
          <w:lang w:eastAsia="ru-RU"/>
        </w:rPr>
        <w:t>образовательным программам,</w:t>
      </w:r>
      <w:r w:rsidRPr="00BF3166">
        <w:rPr>
          <w:bCs/>
          <w:lang w:eastAsia="ru-RU"/>
        </w:rPr>
        <w:t xml:space="preserve"> созданию условий для  осуществления присмотра и ухода за детьми на территории, закрепленной за Учреждением   Учредителем.</w:t>
      </w:r>
    </w:p>
    <w:p w:rsidR="00171375" w:rsidRPr="000B73D4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</w:rPr>
      </w:pPr>
      <w:r w:rsidRPr="000B73D4">
        <w:rPr>
          <w:bCs/>
          <w:lang w:eastAsia="ru-RU"/>
        </w:rPr>
        <w:t>Для достижения указанных целей Учреждение осуществляет следующие виды деятельности:</w:t>
      </w:r>
      <w:r w:rsidRPr="000B73D4">
        <w:rPr>
          <w:bCs/>
        </w:rPr>
        <w:t xml:space="preserve"> </w:t>
      </w:r>
    </w:p>
    <w:p w:rsidR="00171375" w:rsidRPr="00211418" w:rsidRDefault="00171375" w:rsidP="00A50B37">
      <w:pPr>
        <w:pStyle w:val="a3"/>
        <w:widowControl w:val="0"/>
        <w:shd w:val="clear" w:color="auto" w:fill="FFFFFF"/>
        <w:autoSpaceDE w:val="0"/>
        <w:ind w:left="709"/>
        <w:jc w:val="both"/>
        <w:rPr>
          <w:bCs/>
        </w:rPr>
      </w:pPr>
      <w:r w:rsidRPr="00211418">
        <w:rPr>
          <w:bCs/>
          <w:lang w:eastAsia="ru-RU"/>
        </w:rPr>
        <w:t>-организация предоставления общедоступного  и бесплатного дошкольного образования;</w:t>
      </w:r>
    </w:p>
    <w:p w:rsidR="00171375" w:rsidRPr="00211418" w:rsidRDefault="00171375" w:rsidP="00A50B37">
      <w:pPr>
        <w:pStyle w:val="a3"/>
        <w:widowControl w:val="0"/>
        <w:shd w:val="clear" w:color="auto" w:fill="FFFFFF"/>
        <w:autoSpaceDE w:val="0"/>
        <w:ind w:left="360"/>
        <w:jc w:val="both"/>
        <w:rPr>
          <w:bCs/>
          <w:lang w:eastAsia="ru-RU"/>
        </w:rPr>
      </w:pPr>
      <w:r w:rsidRPr="00211418">
        <w:rPr>
          <w:bCs/>
          <w:lang w:eastAsia="ru-RU"/>
        </w:rPr>
        <w:t xml:space="preserve">      - </w:t>
      </w:r>
      <w:r>
        <w:rPr>
          <w:bCs/>
          <w:lang w:eastAsia="ru-RU"/>
        </w:rPr>
        <w:t xml:space="preserve">осуществление </w:t>
      </w:r>
      <w:r w:rsidRPr="00211418">
        <w:rPr>
          <w:bCs/>
          <w:lang w:eastAsia="ru-RU"/>
        </w:rPr>
        <w:t>присмотр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и уход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за детьми.</w:t>
      </w:r>
    </w:p>
    <w:p w:rsidR="00171375" w:rsidRPr="003902D3" w:rsidRDefault="00171375" w:rsidP="00A50B37">
      <w:pPr>
        <w:pStyle w:val="a3"/>
        <w:widowControl w:val="0"/>
        <w:shd w:val="clear" w:color="auto" w:fill="FFFFFF"/>
        <w:autoSpaceDE w:val="0"/>
        <w:ind w:left="360"/>
        <w:jc w:val="both"/>
      </w:pPr>
      <w:r w:rsidRPr="00211418">
        <w:rPr>
          <w:bCs/>
          <w:lang w:eastAsia="ru-RU"/>
        </w:rPr>
        <w:t xml:space="preserve">      - пред</w:t>
      </w:r>
      <w:r>
        <w:rPr>
          <w:bCs/>
          <w:lang w:eastAsia="ru-RU"/>
        </w:rPr>
        <w:t>о</w:t>
      </w:r>
      <w:r w:rsidRPr="00211418">
        <w:rPr>
          <w:bCs/>
          <w:lang w:eastAsia="ru-RU"/>
        </w:rPr>
        <w:t xml:space="preserve">ставление </w:t>
      </w:r>
      <w:r w:rsidRPr="00211418">
        <w:t xml:space="preserve">дополнительных </w:t>
      </w:r>
      <w:r>
        <w:t xml:space="preserve"> </w:t>
      </w:r>
      <w:r>
        <w:rPr>
          <w:color w:val="FF0000"/>
        </w:rPr>
        <w:t xml:space="preserve"> </w:t>
      </w:r>
      <w:r w:rsidRPr="003902D3">
        <w:t>образовательных услуг.</w:t>
      </w:r>
    </w:p>
    <w:p w:rsidR="00171375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Учреждение может оказывать дополнительные оздоровительные, организационные, образовательные услуги  сверх федеральных государственных образовательных стандартов.</w:t>
      </w:r>
    </w:p>
    <w:p w:rsidR="00171375" w:rsidRPr="00BF3166" w:rsidRDefault="00171375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color w:val="000000"/>
          <w:shd w:val="clear" w:color="auto" w:fill="FFFFFF"/>
        </w:rPr>
        <w:t>Право  на осуществление образовательной деятельности у Учреждения возникает с момента получения  им лицензии.</w:t>
      </w:r>
    </w:p>
    <w:p w:rsidR="00171375" w:rsidRDefault="00171375" w:rsidP="00A50B37">
      <w:pPr>
        <w:jc w:val="both"/>
        <w:rPr>
          <w:b/>
        </w:rPr>
      </w:pPr>
    </w:p>
    <w:p w:rsidR="00171375" w:rsidRDefault="00171375" w:rsidP="00A50B37">
      <w:pPr>
        <w:jc w:val="both"/>
        <w:rPr>
          <w:b/>
        </w:rPr>
      </w:pPr>
    </w:p>
    <w:p w:rsidR="00171375" w:rsidRDefault="00171375" w:rsidP="00A50B37">
      <w:pPr>
        <w:jc w:val="center"/>
        <w:rPr>
          <w:b/>
        </w:rPr>
      </w:pPr>
      <w:r w:rsidRPr="00BF3166">
        <w:rPr>
          <w:b/>
        </w:rPr>
        <w:t>3. Образовательная деятельность.</w:t>
      </w:r>
    </w:p>
    <w:p w:rsidR="00171375" w:rsidRPr="004C5D5E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F41A6">
        <w:rPr>
          <w:lang w:eastAsia="ru-RU"/>
        </w:rPr>
        <w:t xml:space="preserve">Дошкольное образование является первым уровнем общего образования и направлено на формирование общей культуры, развитие физических, </w:t>
      </w:r>
      <w:r w:rsidRPr="003F41A6">
        <w:rPr>
          <w:lang w:eastAsia="ru-RU"/>
        </w:rPr>
        <w:lastRenderedPageBreak/>
        <w:t>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</w:t>
      </w:r>
      <w:r>
        <w:rPr>
          <w:lang w:eastAsia="ru-RU"/>
        </w:rPr>
        <w:t>.</w:t>
      </w:r>
    </w:p>
    <w:p w:rsidR="00171375" w:rsidRPr="001A6E78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Деятельность Учреждения направлена на реализацию основных задач: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171375" w:rsidRPr="00626284" w:rsidRDefault="00171375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171375" w:rsidRPr="001A6E78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 xml:space="preserve">Образовательное Учреждение обеспечивает получение дошкольного образования, присмотр и уход за воспитанниками в </w:t>
      </w:r>
      <w:r w:rsidRPr="001A6E78">
        <w:rPr>
          <w:lang w:eastAsia="ru-RU"/>
        </w:rPr>
        <w:t xml:space="preserve">возрасте от </w:t>
      </w:r>
      <w:r>
        <w:rPr>
          <w:lang w:eastAsia="ru-RU"/>
        </w:rPr>
        <w:t xml:space="preserve">2-х месяцев (при наличии условий) </w:t>
      </w:r>
      <w:r w:rsidRPr="001A6E78">
        <w:rPr>
          <w:bCs/>
          <w:lang w:eastAsia="ru-RU"/>
        </w:rPr>
        <w:t xml:space="preserve"> до прекращения образовательных отношений</w:t>
      </w:r>
      <w:r>
        <w:rPr>
          <w:bCs/>
          <w:lang w:eastAsia="ru-RU"/>
        </w:rPr>
        <w:t>.</w:t>
      </w:r>
    </w:p>
    <w:p w:rsidR="00171375" w:rsidRPr="001A6E78" w:rsidRDefault="00171375" w:rsidP="00A50B37">
      <w:pPr>
        <w:pStyle w:val="a3"/>
        <w:ind w:left="792"/>
        <w:jc w:val="both"/>
        <w:rPr>
          <w:b/>
        </w:rPr>
      </w:pPr>
      <w:r w:rsidRPr="001A6E78">
        <w:rPr>
          <w:bCs/>
          <w:lang w:eastAsia="ru-RU"/>
        </w:rPr>
        <w:t>Сроки получения дошкольного образования устанавливаются Федеральным государственным  образовательным стандартом (далее - ФГОС).</w:t>
      </w:r>
    </w:p>
    <w:p w:rsidR="00171375" w:rsidRPr="001A6E78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Содержание образоват</w:t>
      </w:r>
      <w:r w:rsidR="00C81660">
        <w:rPr>
          <w:bCs/>
          <w:lang w:eastAsia="ru-RU"/>
        </w:rPr>
        <w:t>ельной деятельности в Учреждении</w:t>
      </w:r>
      <w:r w:rsidRPr="001A6E78">
        <w:rPr>
          <w:bCs/>
          <w:lang w:eastAsia="ru-RU"/>
        </w:rPr>
        <w:t xml:space="preserve"> определяется основной образовательной программой дошкольного образования, разрабатываемой и утверждаемой Учреждением самостоятельно.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lang w:eastAsia="ru-RU"/>
        </w:rPr>
        <w:t>Образовательная программа дошкольного образования разрабатывается в со</w:t>
      </w:r>
      <w:r>
        <w:rPr>
          <w:lang w:eastAsia="ru-RU"/>
        </w:rPr>
        <w:t xml:space="preserve">ответствии с </w:t>
      </w:r>
      <w:r w:rsidRPr="00582404">
        <w:rPr>
          <w:lang w:eastAsia="ru-RU"/>
        </w:rPr>
        <w:t>Ф</w:t>
      </w:r>
      <w:r w:rsidRPr="001A6E78">
        <w:rPr>
          <w:lang w:eastAsia="ru-RU"/>
        </w:rPr>
        <w:t>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Основная образовательная программа может реализовываться в течение всего времени пребывания детей в Учреждени</w:t>
      </w:r>
      <w:r>
        <w:t>и</w:t>
      </w:r>
      <w:r w:rsidRPr="004A6663">
        <w:t>.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 xml:space="preserve">При реализации </w:t>
      </w:r>
      <w:r w:rsidR="00C81660">
        <w:t xml:space="preserve">основной </w:t>
      </w:r>
      <w:r w:rsidRPr="004A6663">
        <w:t xml:space="preserve">образовательной программы дошкольного образования может проводиться оценка индивидуального развития детей. Такая оценка </w:t>
      </w:r>
      <w:r w:rsidRPr="004A6663">
        <w:lastRenderedPageBreak/>
        <w:t xml:space="preserve">проводится педагогическими работниками Учреждения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При необходимости используется психологическая диагностика развития детей (выявление и изучение индивидуально-психологических особенностей детей), </w:t>
      </w:r>
      <w:proofErr w:type="gramStart"/>
      <w:r w:rsidRPr="004A6663">
        <w:t>которую</w:t>
      </w:r>
      <w:proofErr w:type="gramEnd"/>
      <w:r w:rsidRPr="004A6663">
        <w:t xml:space="preserve"> проводят квалифицированные специалисты (педагоги-психологи, психологи).</w:t>
      </w:r>
    </w:p>
    <w:p w:rsidR="00171375" w:rsidRPr="004A6663" w:rsidRDefault="00171375" w:rsidP="00A50B37">
      <w:pPr>
        <w:ind w:left="851" w:hanging="142"/>
        <w:jc w:val="both"/>
      </w:pPr>
      <w:r>
        <w:t xml:space="preserve"> </w:t>
      </w:r>
      <w:r w:rsidRPr="004A6663">
        <w:t>Участие ребенка в психологической диагностик</w:t>
      </w:r>
      <w:r>
        <w:t xml:space="preserve">е допускается только с согласия </w:t>
      </w:r>
      <w:r w:rsidRPr="004A6663">
        <w:t>его родителей (законных представителей).</w:t>
      </w:r>
    </w:p>
    <w:p w:rsidR="00171375" w:rsidRPr="004A6663" w:rsidRDefault="00171375" w:rsidP="00A50B37">
      <w:pPr>
        <w:ind w:left="709"/>
        <w:jc w:val="both"/>
      </w:pPr>
      <w:r w:rsidRPr="004A6663">
        <w:t>Результаты психологической диагностики используются для решения задач психологического сопровождения и проведения квалифицированной коррекции развития детей.</w:t>
      </w:r>
    </w:p>
    <w:p w:rsidR="00171375" w:rsidRPr="003902D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902D3">
        <w:t>В Учреждении гарантируется получение образования на русском языке - государственном языке Российской Федерации.</w:t>
      </w:r>
    </w:p>
    <w:p w:rsidR="00171375" w:rsidRPr="00912E32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912E32">
        <w:rPr>
          <w:lang w:eastAsia="ru-RU"/>
        </w:rPr>
        <w:t xml:space="preserve">Образовательная деятельность по  образовательной программе дошкольного образования в Учреждении осуществляется в группах общеразвивающей направленности. 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В Учреждении могут функционировать 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</w:t>
      </w:r>
      <w:r w:rsidRPr="00912E32">
        <w:rPr>
          <w:iCs/>
          <w:lang w:eastAsia="ru-RU"/>
        </w:rPr>
        <w:t xml:space="preserve">2-х месяцев  </w:t>
      </w:r>
      <w:r w:rsidRPr="004A6663">
        <w:rPr>
          <w:iCs/>
          <w:lang w:eastAsia="ru-RU"/>
        </w:rPr>
        <w:t>до 3 лет</w:t>
      </w:r>
      <w:r>
        <w:rPr>
          <w:iCs/>
          <w:lang w:eastAsia="ru-RU"/>
        </w:rPr>
        <w:t xml:space="preserve"> (при наличии условий)</w:t>
      </w:r>
      <w:r w:rsidRPr="004A6663">
        <w:rPr>
          <w:iCs/>
          <w:lang w:eastAsia="ru-RU"/>
        </w:rPr>
        <w:t xml:space="preserve">. </w:t>
      </w:r>
    </w:p>
    <w:p w:rsidR="00171375" w:rsidRPr="004A6663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Наполняемость в группах определяется с учетом Санитарно-эпидемиологических требований к устройству, содержанию и организации режима работы  </w:t>
      </w:r>
      <w:r>
        <w:rPr>
          <w:iCs/>
          <w:lang w:eastAsia="ru-RU"/>
        </w:rPr>
        <w:t>Учреждения</w:t>
      </w:r>
      <w:r w:rsidRPr="004A6663">
        <w:rPr>
          <w:iCs/>
          <w:lang w:eastAsia="ru-RU"/>
        </w:rPr>
        <w:t>.</w:t>
      </w:r>
    </w:p>
    <w:p w:rsidR="00171375" w:rsidRPr="00EC1F2F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EC1F2F">
        <w:rPr>
          <w:iCs/>
          <w:lang w:eastAsia="ru-RU"/>
        </w:rPr>
        <w:t xml:space="preserve">В Учреждении могут организовываться разновозрастные (смешанные) группы детей в случае наполняемости одновозрастных групп ниже норм Санитарно-эпидемиологических требований к устройству, содержанию и организации режима работы  дошкольных образовательных </w:t>
      </w:r>
      <w:r>
        <w:rPr>
          <w:iCs/>
          <w:lang w:eastAsia="ru-RU"/>
        </w:rPr>
        <w:t>учреждений</w:t>
      </w:r>
      <w:r w:rsidRPr="00EC1F2F">
        <w:rPr>
          <w:iCs/>
          <w:lang w:eastAsia="ru-RU"/>
        </w:rPr>
        <w:t xml:space="preserve">. </w:t>
      </w:r>
    </w:p>
    <w:p w:rsidR="00171375" w:rsidRPr="001A65E7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Учреждение работает по режим</w:t>
      </w:r>
      <w:r>
        <w:t>у пятидневной рабочей недели с 10,5</w:t>
      </w:r>
      <w:r w:rsidRPr="004A6663">
        <w:t xml:space="preserve"> часовым </w:t>
      </w:r>
      <w:r>
        <w:t>пребыванием воспитанников с 07.30 часов до 18</w:t>
      </w:r>
      <w:r w:rsidRPr="004A6663">
        <w:t>.00</w:t>
      </w:r>
      <w:r>
        <w:t xml:space="preserve"> часов</w:t>
      </w:r>
      <w:r w:rsidRPr="004A6663">
        <w:t xml:space="preserve"> и календарным временем посещения – круглогодично. Суббота, воскресенье и праздничные дни – нерабочие (выходные)</w:t>
      </w:r>
      <w:r>
        <w:t>,</w:t>
      </w:r>
      <w:r w:rsidRPr="004A6663">
        <w:t xml:space="preserve"> </w:t>
      </w:r>
      <w:r>
        <w:t xml:space="preserve"> </w:t>
      </w:r>
      <w:r w:rsidRPr="004A6663">
        <w:t>в предп</w:t>
      </w:r>
      <w:r>
        <w:t>раздничные дни с 07.30 часов до 17</w:t>
      </w:r>
      <w:r w:rsidRPr="004A6663">
        <w:t>.00</w:t>
      </w:r>
      <w:r>
        <w:t xml:space="preserve"> часов</w:t>
      </w:r>
      <w:r w:rsidRPr="004A6663">
        <w:t>.</w:t>
      </w:r>
    </w:p>
    <w:p w:rsidR="00171375" w:rsidRPr="001A65E7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>
        <w:t>Ежедневный утренний прием воспитанников</w:t>
      </w:r>
      <w:r w:rsidRPr="001A65E7">
        <w:t xml:space="preserve"> проводят воспитатели, которые опрашивают родителей о состоянии здоровья детей. </w:t>
      </w:r>
    </w:p>
    <w:p w:rsidR="00171375" w:rsidRPr="001A65E7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Выявленные больные дети или дети с подозрением на заболевание в Учреждение не принимаются; заболевших в течение дня детей изолируют от здоровых детей (временно размещают в изоляторе) до прихода родителей (законных представителей) или направляют в лечебное учреждение.</w:t>
      </w:r>
    </w:p>
    <w:p w:rsidR="00171375" w:rsidRPr="001A65E7" w:rsidRDefault="00171375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Режим дня в Учреждени</w:t>
      </w:r>
      <w:r>
        <w:t>и</w:t>
      </w:r>
      <w:r w:rsidRPr="001A65E7">
        <w:t xml:space="preserve"> устанавливается в соответствии с возрастными особенностями </w:t>
      </w:r>
      <w:r>
        <w:t>воспитанников.</w:t>
      </w:r>
      <w:r w:rsidRPr="001A65E7">
        <w:t xml:space="preserve"> </w:t>
      </w:r>
    </w:p>
    <w:p w:rsidR="00171375" w:rsidRPr="00626284" w:rsidRDefault="00171375" w:rsidP="00A50B37">
      <w:pPr>
        <w:pStyle w:val="a3"/>
        <w:ind w:left="792" w:firstLine="59"/>
        <w:jc w:val="both"/>
        <w:rPr>
          <w:b/>
        </w:rPr>
      </w:pPr>
      <w:r w:rsidRPr="001A65E7">
        <w:t xml:space="preserve">Продолжительность самостоятельной деятельности </w:t>
      </w:r>
      <w:r>
        <w:t>воспитанников</w:t>
      </w:r>
      <w:r w:rsidRPr="001A65E7">
        <w:t xml:space="preserve">, непрерывной </w:t>
      </w:r>
      <w:r w:rsidRPr="004906DD">
        <w:t>непосредственно образовательной деятельности</w:t>
      </w:r>
      <w:r w:rsidRPr="001A65E7">
        <w:t>, прогулок, сна, а также допустимый объем образовательной нагрузки определяется</w:t>
      </w:r>
      <w:r>
        <w:t xml:space="preserve"> в соответствии с </w:t>
      </w:r>
      <w:r w:rsidRPr="001A65E7">
        <w:t xml:space="preserve"> Санитарно-эпидемиологическими требованиями к устройству, содержанию и организации режима работы </w:t>
      </w:r>
      <w:r w:rsidRPr="00CF13B7">
        <w:t xml:space="preserve">дошкольных учреждений. Непосредственно образовательная деятельность проводится в соответствии с учебным планом и сеткой занятий, </w:t>
      </w:r>
      <w:proofErr w:type="gramStart"/>
      <w:r w:rsidRPr="00CF13B7">
        <w:t>разрабатываемым</w:t>
      </w:r>
      <w:r>
        <w:t>и</w:t>
      </w:r>
      <w:proofErr w:type="gramEnd"/>
      <w:r w:rsidRPr="00CF13B7">
        <w:t xml:space="preserve"> Учреждением</w:t>
      </w:r>
      <w:r w:rsidRPr="001A65E7">
        <w:t xml:space="preserve"> самостоятельно. Дополнительное образование (кружки) для детей д</w:t>
      </w:r>
      <w:r>
        <w:t>ошкольного возраста не проводит</w:t>
      </w:r>
      <w:r w:rsidRPr="001A65E7">
        <w:t>ся за счет времени, отведенного на прогулку и дневной сон</w:t>
      </w:r>
      <w:r>
        <w:t>.</w:t>
      </w:r>
    </w:p>
    <w:p w:rsidR="00C81660" w:rsidRPr="00C81660" w:rsidRDefault="00171375" w:rsidP="00C81660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D96914">
        <w:t xml:space="preserve">В </w:t>
      </w:r>
      <w:r w:rsidR="00582404">
        <w:t xml:space="preserve">Учреждении </w:t>
      </w:r>
      <w:proofErr w:type="gramStart"/>
      <w:r w:rsidRPr="00582404">
        <w:t>открыт</w:t>
      </w:r>
      <w:proofErr w:type="gramEnd"/>
      <w:r w:rsidRPr="00582404">
        <w:t xml:space="preserve"> логопункт,</w:t>
      </w:r>
      <w:r w:rsidRPr="00D96914">
        <w:t xml:space="preserve"> который действует на основании Положения. Логопункт создается для диагностирования состояния  речевого развития </w:t>
      </w:r>
      <w:r>
        <w:t>воспитанника</w:t>
      </w:r>
      <w:r w:rsidRPr="00D96914">
        <w:t xml:space="preserve">; консультирования родителей в отношении мер по коррекции </w:t>
      </w:r>
      <w:r w:rsidRPr="00D96914">
        <w:lastRenderedPageBreak/>
        <w:t xml:space="preserve">речевой функции их ребенка; осуществления  коррекции речевых нарушений у </w:t>
      </w:r>
      <w:r>
        <w:t>воспитанников</w:t>
      </w:r>
      <w:r w:rsidRPr="00D96914">
        <w:t>.</w:t>
      </w:r>
    </w:p>
    <w:p w:rsidR="00C81660" w:rsidRPr="00F1699B" w:rsidRDefault="00C81660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Учреждении может быть открыт </w:t>
      </w:r>
      <w:r w:rsidRPr="00F1699B">
        <w:rPr>
          <w:lang w:eastAsia="ru-RU"/>
        </w:rPr>
        <w:t xml:space="preserve">консультационный центр, который    </w:t>
      </w:r>
      <w:r w:rsidRPr="00F1699B">
        <w:t xml:space="preserve">действует на основании Положения. </w:t>
      </w:r>
      <w:r w:rsidRPr="00F1699B">
        <w:rPr>
          <w:lang w:eastAsia="ru-RU"/>
        </w:rPr>
        <w:t>Целью деятельности консультационного центра является оказание помощи  родителям (законным представителям), воспитывающим детей дошкольного возраста на дому, по различным вопросам воспитания, обучения и развития ребенка от рождения до 8 лет,  с целью развития у них педагогической компетентности  по отношению к собственным детям</w:t>
      </w:r>
    </w:p>
    <w:p w:rsidR="00582404" w:rsidRPr="00F1699B" w:rsidRDefault="00171375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На базе Учреждения могут  быть созданы семейные </w:t>
      </w:r>
      <w:r w:rsidR="000106D6">
        <w:t xml:space="preserve">дошкольные </w:t>
      </w:r>
      <w:r w:rsidRPr="00F1699B">
        <w:t>группы</w:t>
      </w:r>
      <w:r w:rsidR="000106D6">
        <w:t xml:space="preserve"> </w:t>
      </w:r>
      <w:r w:rsidRPr="00F1699B">
        <w:rPr>
          <w:lang w:eastAsia="ru-RU"/>
        </w:rPr>
        <w:t xml:space="preserve"> </w:t>
      </w:r>
      <w:r w:rsidR="00582404" w:rsidRPr="00F1699B">
        <w:t xml:space="preserve">с целью удовлетворения потребности населения в услугах дошкольного образования в семьях. Семейные дошкольные группы могут иметь общеразвивающую направленность или осуществлять присмотр и уход за детьми без реализации </w:t>
      </w:r>
      <w:r w:rsidR="000106D6">
        <w:t xml:space="preserve"> основной </w:t>
      </w:r>
      <w:r w:rsidR="00582404" w:rsidRPr="00F1699B">
        <w:t>образовательной программы дошкольного образования.</w:t>
      </w:r>
    </w:p>
    <w:p w:rsidR="00171375" w:rsidRPr="00F1699B" w:rsidRDefault="00582404" w:rsidP="00582404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</w:t>
      </w:r>
      <w:r w:rsidR="000106D6">
        <w:t>с</w:t>
      </w:r>
      <w:r w:rsidR="00F1699B" w:rsidRPr="00F1699B">
        <w:t>емейные</w:t>
      </w:r>
      <w:r w:rsidR="000106D6" w:rsidRPr="000106D6">
        <w:t xml:space="preserve"> </w:t>
      </w:r>
      <w:r w:rsidR="000106D6">
        <w:t>дошкольные</w:t>
      </w:r>
      <w:r w:rsidR="00F1699B" w:rsidRPr="00F1699B">
        <w:t xml:space="preserve"> </w:t>
      </w:r>
      <w:r w:rsidRPr="00F1699B">
        <w:t xml:space="preserve">группы могут включаться как воспитанники одного возраста, так </w:t>
      </w:r>
      <w:r w:rsidR="000106D6">
        <w:t>и воспитанники разных возрастов.</w:t>
      </w:r>
    </w:p>
    <w:p w:rsidR="00171375" w:rsidRPr="008944C3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8944C3">
        <w:rPr>
          <w:lang w:eastAsia="ru-RU"/>
        </w:rPr>
        <w:t xml:space="preserve">  Комплектование Учреждения и перевод в другие возрастные группы осуществляется </w:t>
      </w:r>
      <w:r w:rsidRPr="00582404">
        <w:rPr>
          <w:lang w:eastAsia="ru-RU"/>
        </w:rPr>
        <w:t>на 1 сентября</w:t>
      </w:r>
      <w:r w:rsidRPr="008944C3">
        <w:rPr>
          <w:lang w:eastAsia="ru-RU"/>
        </w:rPr>
        <w:t xml:space="preserve"> ежегодно, а доукомплектование  - круглогодично  при наличии свободных мест.   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D24659">
        <w:rPr>
          <w:lang w:eastAsia="ru-RU"/>
        </w:rPr>
        <w:t>Прием в Учреждение про</w:t>
      </w:r>
      <w:r>
        <w:rPr>
          <w:lang w:eastAsia="ru-RU"/>
        </w:rPr>
        <w:t>во</w:t>
      </w:r>
      <w:r w:rsidRPr="00D24659">
        <w:rPr>
          <w:lang w:eastAsia="ru-RU"/>
        </w:rPr>
        <w:t>дится на основании</w:t>
      </w:r>
      <w:r>
        <w:rPr>
          <w:lang w:eastAsia="ru-RU"/>
        </w:rPr>
        <w:t xml:space="preserve"> следующих документов:</w:t>
      </w:r>
    </w:p>
    <w:p w:rsidR="00171375" w:rsidRDefault="00171375" w:rsidP="00A50B37">
      <w:pPr>
        <w:ind w:left="284" w:firstLine="142"/>
        <w:jc w:val="both"/>
      </w:pPr>
      <w:r>
        <w:rPr>
          <w:lang w:eastAsia="ru-RU"/>
        </w:rPr>
        <w:t xml:space="preserve">       </w:t>
      </w:r>
      <w:r w:rsidRPr="00614BD1">
        <w:rPr>
          <w:lang w:eastAsia="ru-RU"/>
        </w:rPr>
        <w:t xml:space="preserve"> </w:t>
      </w:r>
      <w:r>
        <w:rPr>
          <w:lang w:eastAsia="ru-RU"/>
        </w:rPr>
        <w:t xml:space="preserve">- </w:t>
      </w:r>
      <w:r w:rsidRPr="00D24659">
        <w:rPr>
          <w:lang w:eastAsia="ru-RU"/>
        </w:rPr>
        <w:t xml:space="preserve"> медицинского заключения,</w:t>
      </w:r>
    </w:p>
    <w:p w:rsidR="00171375" w:rsidRDefault="00171375" w:rsidP="00A50B37">
      <w:pPr>
        <w:ind w:firstLine="142"/>
        <w:jc w:val="both"/>
        <w:rPr>
          <w:lang w:eastAsia="ru-RU"/>
        </w:rPr>
      </w:pPr>
      <w:r>
        <w:rPr>
          <w:lang w:eastAsia="ru-RU"/>
        </w:rPr>
        <w:t xml:space="preserve">             - </w:t>
      </w:r>
      <w:r w:rsidRPr="00D24659">
        <w:rPr>
          <w:lang w:eastAsia="ru-RU"/>
        </w:rPr>
        <w:t xml:space="preserve"> заявления родит</w:t>
      </w:r>
      <w:r>
        <w:rPr>
          <w:lang w:eastAsia="ru-RU"/>
        </w:rPr>
        <w:t>елей (законных представителей</w:t>
      </w:r>
      <w:r w:rsidRPr="00582404">
        <w:rPr>
          <w:lang w:eastAsia="ru-RU"/>
        </w:rPr>
        <w:t>),</w:t>
      </w:r>
      <w:r>
        <w:rPr>
          <w:lang w:eastAsia="ru-RU"/>
        </w:rPr>
        <w:t xml:space="preserve"> </w:t>
      </w:r>
    </w:p>
    <w:p w:rsidR="00171375" w:rsidRDefault="00171375" w:rsidP="00A50B37">
      <w:pPr>
        <w:pStyle w:val="a3"/>
        <w:ind w:left="792" w:firstLine="142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D24659">
        <w:rPr>
          <w:lang w:eastAsia="ru-RU"/>
        </w:rPr>
        <w:t xml:space="preserve">направления </w:t>
      </w:r>
      <w:r>
        <w:rPr>
          <w:lang w:eastAsia="ru-RU"/>
        </w:rPr>
        <w:t>отдела образования администрации Краснопартизанского     муниципального района,</w:t>
      </w:r>
    </w:p>
    <w:p w:rsidR="00171375" w:rsidRDefault="00171375" w:rsidP="00A50B37">
      <w:pPr>
        <w:pStyle w:val="a3"/>
        <w:ind w:left="792" w:firstLine="142"/>
        <w:jc w:val="both"/>
        <w:rPr>
          <w:lang w:eastAsia="ru-RU"/>
        </w:rPr>
      </w:pPr>
      <w:r>
        <w:rPr>
          <w:lang w:eastAsia="ru-RU"/>
        </w:rPr>
        <w:t xml:space="preserve"> - копии свидетельства о рождении ребенка,</w:t>
      </w:r>
    </w:p>
    <w:p w:rsidR="00171375" w:rsidRPr="005F3BFB" w:rsidRDefault="00171375" w:rsidP="00A50B37">
      <w:pPr>
        <w:pStyle w:val="a3"/>
        <w:ind w:left="792" w:firstLine="142"/>
        <w:jc w:val="both"/>
        <w:rPr>
          <w:color w:val="FF0000"/>
          <w:lang w:eastAsia="ru-RU"/>
        </w:rPr>
      </w:pPr>
      <w:r>
        <w:rPr>
          <w:lang w:eastAsia="ru-RU"/>
        </w:rPr>
        <w:t>- копии паспорта одного из роди</w:t>
      </w:r>
      <w:r w:rsidR="00E62523">
        <w:rPr>
          <w:lang w:eastAsia="ru-RU"/>
        </w:rPr>
        <w:t>телей (законных представителей).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614BD1">
        <w:t>В приеме в Учреждение может быть отказано</w:t>
      </w:r>
      <w:r w:rsidRPr="00A05A9E">
        <w:t xml:space="preserve"> </w:t>
      </w:r>
      <w:r w:rsidRPr="00614BD1">
        <w:t>по причине</w:t>
      </w:r>
      <w:r>
        <w:t>:</w:t>
      </w:r>
      <w:r w:rsidRPr="00614BD1">
        <w:t xml:space="preserve"> </w:t>
      </w:r>
      <w:r>
        <w:t xml:space="preserve">                                                                              </w:t>
      </w:r>
      <w:r w:rsidRPr="00614BD1">
        <w:t xml:space="preserve"> </w:t>
      </w:r>
      <w:r>
        <w:t xml:space="preserve">- </w:t>
      </w:r>
      <w:r w:rsidRPr="00614BD1">
        <w:t>отсутствия в нем свободных мест</w:t>
      </w:r>
      <w:r>
        <w:t>;</w:t>
      </w:r>
    </w:p>
    <w:p w:rsidR="00171375" w:rsidRDefault="00171375" w:rsidP="00A50B37">
      <w:pPr>
        <w:ind w:left="792" w:firstLine="59"/>
        <w:jc w:val="both"/>
      </w:pPr>
      <w:r>
        <w:t>- н</w:t>
      </w:r>
      <w:r w:rsidRPr="00614BD1">
        <w:t xml:space="preserve">еявка заявителя  в Учреждение с направлением в течение </w:t>
      </w:r>
      <w:r>
        <w:t xml:space="preserve">пятнадцати дней </w:t>
      </w:r>
      <w:proofErr w:type="gramStart"/>
      <w:r>
        <w:t xml:space="preserve">с даты </w:t>
      </w:r>
      <w:r w:rsidRPr="00614BD1">
        <w:t>выдачи</w:t>
      </w:r>
      <w:proofErr w:type="gramEnd"/>
      <w:r w:rsidRPr="00614BD1">
        <w:t xml:space="preserve"> направления  </w:t>
      </w:r>
      <w:r>
        <w:t>отделом образования администрации Краснопартизанского муниципального района Саратовской области</w:t>
      </w:r>
      <w:r w:rsidRPr="00614BD1">
        <w:t xml:space="preserve">. 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>При приёме ребенка в Учреждение, его родители (законные представители) должны быть ознакомлены с Уставом, лицензией и другими документами, регламентирующими организацию образовательного процесса.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proofErr w:type="gramStart"/>
      <w:r w:rsidRPr="000C20D6">
        <w:t>Принятие положительного решения о зачислении ребенка в Учреждение является основанием для заключения договора</w:t>
      </w:r>
      <w:r>
        <w:t>,</w:t>
      </w:r>
      <w:r w:rsidRPr="000C20D6">
        <w:t xml:space="preserve"> включающ</w:t>
      </w:r>
      <w:r>
        <w:t xml:space="preserve">его </w:t>
      </w:r>
      <w:r w:rsidRPr="000C20D6">
        <w:t xml:space="preserve"> в себя взаимные права, обязанности и ответственность сторон, возникающие в процессе воспитания, обучения, развития, присмотра, ухода и оздоровления ребенка, длительность пребывания ребенка в Учреждении, а также расчет размера платы, взимаемой с родителей (законных представителей) за содержание ребенка в Учреждении</w:t>
      </w:r>
      <w:r>
        <w:t>.</w:t>
      </w:r>
      <w:proofErr w:type="gramEnd"/>
      <w:r>
        <w:t xml:space="preserve">  Договор </w:t>
      </w:r>
      <w:r w:rsidRPr="000C20D6">
        <w:t>заключается</w:t>
      </w:r>
      <w:r>
        <w:t xml:space="preserve"> </w:t>
      </w:r>
      <w:r w:rsidRPr="000C20D6">
        <w:t xml:space="preserve"> в двух экземплярах, один из которых остается в Учреждении, другой выдается родителю (законному представителю) в день зак</w:t>
      </w:r>
      <w:r>
        <w:t>лючения указанного договора.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Руководителем Учреждения издается приказ о зачислении ребенка в Учреждение в течение трех рабочих дней после заключения договора </w:t>
      </w:r>
      <w:proofErr w:type="gramStart"/>
      <w:r w:rsidRPr="000C20D6">
        <w:t xml:space="preserve">об образовании по </w:t>
      </w:r>
      <w:r w:rsidR="000106D6">
        <w:t xml:space="preserve">основным </w:t>
      </w:r>
      <w:r w:rsidRPr="000C20D6">
        <w:t xml:space="preserve">образовательным программам </w:t>
      </w:r>
      <w:r>
        <w:t xml:space="preserve"> </w:t>
      </w:r>
      <w:r w:rsidRPr="000C20D6">
        <w:t>дошкольного образования</w:t>
      </w:r>
      <w:r>
        <w:t xml:space="preserve">  с размещением</w:t>
      </w:r>
      <w:r w:rsidRPr="000C20D6">
        <w:t xml:space="preserve"> </w:t>
      </w:r>
      <w:r>
        <w:t xml:space="preserve">приказа  </w:t>
      </w:r>
      <w:r w:rsidRPr="000C20D6">
        <w:t>на официальном сайте Учреждения в сети</w:t>
      </w:r>
      <w:proofErr w:type="gramEnd"/>
      <w:r w:rsidRPr="000C20D6">
        <w:t xml:space="preserve"> Интернет.</w:t>
      </w:r>
      <w:r w:rsidRPr="006A78A3">
        <w:t xml:space="preserve"> </w:t>
      </w:r>
    </w:p>
    <w:p w:rsidR="00171375" w:rsidRPr="006522B8" w:rsidRDefault="00171375" w:rsidP="00A50B37">
      <w:pPr>
        <w:pStyle w:val="a3"/>
        <w:numPr>
          <w:ilvl w:val="1"/>
          <w:numId w:val="4"/>
        </w:numPr>
        <w:ind w:hanging="792"/>
        <w:jc w:val="both"/>
      </w:pPr>
      <w:r>
        <w:t>Место за воспитанником в д</w:t>
      </w:r>
      <w:r w:rsidRPr="006522B8">
        <w:t>етском саду сохраняется на период:</w:t>
      </w:r>
    </w:p>
    <w:p w:rsidR="00171375" w:rsidRPr="006522B8" w:rsidRDefault="00171375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болезни ребенка или родителей (законных представителей);</w:t>
      </w:r>
    </w:p>
    <w:p w:rsidR="00171375" w:rsidRDefault="00171375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карантина в детском саду;</w:t>
      </w:r>
    </w:p>
    <w:p w:rsidR="00171375" w:rsidRPr="006522B8" w:rsidRDefault="00171375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санаторно-курортного лечения ребенка;</w:t>
      </w:r>
    </w:p>
    <w:p w:rsidR="00171375" w:rsidRDefault="00171375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- </w:t>
      </w:r>
      <w:r w:rsidRPr="006522B8">
        <w:t>отпуска роди</w:t>
      </w:r>
      <w:r>
        <w:t xml:space="preserve">телей. </w:t>
      </w:r>
    </w:p>
    <w:p w:rsidR="00171375" w:rsidRDefault="00171375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   После перенесенного заболевания, а также отсутствия более 5 дней (за </w:t>
      </w:r>
      <w:r>
        <w:lastRenderedPageBreak/>
        <w:t>исключением выходных и праздничных дней), дети в Учреждение принимаются только при наличии справки из медицинского учреждения с указанием диагноза, длительного заболевания, проведенного лечения, сведений об отсутствии контакта с инфекционными больными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Отчисление </w:t>
      </w:r>
      <w:r>
        <w:t>воспитанников</w:t>
      </w:r>
      <w:r w:rsidRPr="000C20D6">
        <w:t xml:space="preserve"> из Учреждения производится по следующим основаниям: </w:t>
      </w:r>
    </w:p>
    <w:p w:rsidR="00171375" w:rsidRDefault="00171375" w:rsidP="00A50B37">
      <w:pPr>
        <w:ind w:left="284" w:firstLine="142"/>
        <w:jc w:val="both"/>
      </w:pPr>
      <w:r>
        <w:t xml:space="preserve">       </w:t>
      </w:r>
      <w:r w:rsidRPr="00E62523">
        <w:t>- в связи с</w:t>
      </w:r>
      <w:r w:rsidR="00E62523" w:rsidRPr="00E62523">
        <w:t xml:space="preserve"> получением образования</w:t>
      </w:r>
      <w:r w:rsidRPr="00E62523">
        <w:t xml:space="preserve"> </w:t>
      </w:r>
      <w:r w:rsidR="00E62523" w:rsidRPr="00E62523">
        <w:t>(</w:t>
      </w:r>
      <w:r w:rsidRPr="00E62523">
        <w:t>завершением обучения</w:t>
      </w:r>
      <w:r w:rsidR="00E62523" w:rsidRPr="00E62523">
        <w:t>)</w:t>
      </w:r>
      <w:r w:rsidRPr="00E62523">
        <w:t>;</w:t>
      </w:r>
    </w:p>
    <w:p w:rsidR="00171375" w:rsidRDefault="00171375" w:rsidP="00A50B37">
      <w:pPr>
        <w:ind w:firstLine="142"/>
        <w:jc w:val="both"/>
      </w:pPr>
      <w:r>
        <w:t xml:space="preserve">            - досрочно по следующим основаниям:</w:t>
      </w:r>
    </w:p>
    <w:p w:rsidR="00171375" w:rsidRDefault="00171375" w:rsidP="00A50B37">
      <w:pPr>
        <w:ind w:left="708" w:firstLine="142"/>
        <w:jc w:val="both"/>
      </w:pPr>
      <w:r>
        <w:t xml:space="preserve"> - по инициативе родителей (законных представителей) несовершеннолетнего             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 по заявлению родителей (законных представителей)  в связи со сменой места жительства;</w:t>
      </w:r>
      <w:r w:rsidRPr="00C01FB9">
        <w:t xml:space="preserve"> </w:t>
      </w:r>
      <w:r>
        <w:t>по заявлению родителей (законных представителей)  для получения образования по другой форме обучения;</w:t>
      </w:r>
      <w:r w:rsidRPr="00C01FB9">
        <w:t xml:space="preserve"> </w:t>
      </w:r>
      <w:r>
        <w:t xml:space="preserve">по заявлению родителей (законных представителей)  о  состоянии здоровья несовершеннолетнего обучающегося (воспитанника), на основании медицинского заключения, препятствующего его дальнейшему пребыванию в Учреждении. </w:t>
      </w:r>
    </w:p>
    <w:p w:rsidR="00171375" w:rsidRPr="005B50E9" w:rsidRDefault="00171375" w:rsidP="00A50B37">
      <w:pPr>
        <w:pStyle w:val="a3"/>
        <w:ind w:left="792" w:hanging="83"/>
        <w:jc w:val="both"/>
      </w:pPr>
      <w:r>
        <w:t>- по обстоятельствам, не зависящим от воли обучающегося или родителей (законных представителей) несовершеннолетнего обучающегося и Учреждения,    в том числе в случае ликвидации Учреждения.</w:t>
      </w:r>
    </w:p>
    <w:p w:rsidR="00171375" w:rsidRPr="006822E8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6822E8">
        <w:rPr>
          <w:lang w:eastAsia="ru-RU"/>
        </w:rPr>
        <w:t>Медицинское обслуживание детей обеспечивается штатным медицинским персоналом  и медицинским персоналом</w:t>
      </w:r>
      <w:r>
        <w:rPr>
          <w:lang w:eastAsia="ru-RU"/>
        </w:rPr>
        <w:t xml:space="preserve">  </w:t>
      </w:r>
      <w:r w:rsidRPr="00F87AF8">
        <w:rPr>
          <w:lang w:eastAsia="ru-RU"/>
        </w:rPr>
        <w:t>Го</w:t>
      </w:r>
      <w:r w:rsidRPr="006822E8">
        <w:rPr>
          <w:lang w:eastAsia="ru-RU"/>
        </w:rPr>
        <w:t>сударственного  учреждения здравоохранения Саратовской области «Краснопартизанск</w:t>
      </w:r>
      <w:r>
        <w:rPr>
          <w:lang w:eastAsia="ru-RU"/>
        </w:rPr>
        <w:t>ая  РБ»</w:t>
      </w:r>
      <w:r w:rsidRPr="006822E8">
        <w:rPr>
          <w:lang w:eastAsia="ru-RU"/>
        </w:rPr>
        <w:t xml:space="preserve">, </w:t>
      </w:r>
      <w:proofErr w:type="gramStart"/>
      <w:r w:rsidRPr="006822E8">
        <w:rPr>
          <w:lang w:eastAsia="ru-RU"/>
        </w:rPr>
        <w:t>который</w:t>
      </w:r>
      <w:proofErr w:type="gramEnd"/>
      <w:r w:rsidR="00E62523">
        <w:rPr>
          <w:lang w:eastAsia="ru-RU"/>
        </w:rPr>
        <w:t>,</w:t>
      </w:r>
      <w:r w:rsidRPr="006822E8">
        <w:rPr>
          <w:lang w:eastAsia="ru-RU"/>
        </w:rPr>
        <w:t xml:space="preserve"> наряду с администрацией Учреждения</w:t>
      </w:r>
      <w:r w:rsidR="00E62523">
        <w:rPr>
          <w:lang w:eastAsia="ru-RU"/>
        </w:rPr>
        <w:t>,</w:t>
      </w:r>
      <w:r w:rsidRPr="006822E8">
        <w:rPr>
          <w:lang w:eastAsia="ru-RU"/>
        </w:rPr>
        <w:t xml:space="preserve"> несет ответственность за здоровье и физическое развитие детей, проведение санитарно-противоэпидемических (профилактических) мероприятий, соблюдение режима и обеспечение качества питания. Учреждение обязано предоставить помещение с соответствующими условиями для работы медицинских работников, осуществлять контроль их работы в целях охраны и укрепления здоровья детей и работников Учреждения. Медицинские услуги в пределах функциональных обязанностей медицинского персонала учреждения оказываются бесплатно. </w:t>
      </w:r>
      <w:bookmarkStart w:id="0" w:name="sub_1232"/>
    </w:p>
    <w:p w:rsidR="00171375" w:rsidRPr="004416BD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4416BD">
        <w:rPr>
          <w:lang w:eastAsia="ru-RU"/>
        </w:rPr>
        <w:t>Работники Учреждения в соответствии с требованиями действующего законодательства проходят медицинское обследование, обучение и аттестацию в облас</w:t>
      </w:r>
      <w:r w:rsidR="00456539">
        <w:rPr>
          <w:lang w:eastAsia="ru-RU"/>
        </w:rPr>
        <w:t>ти охраны здоровья и обеспечения</w:t>
      </w:r>
      <w:r w:rsidRPr="004416BD">
        <w:rPr>
          <w:lang w:eastAsia="ru-RU"/>
        </w:rPr>
        <w:t xml:space="preserve"> безопасности жизнедеятельности, которое проводится за счет средств   Учреждения.</w:t>
      </w:r>
      <w:bookmarkEnd w:id="0"/>
    </w:p>
    <w:p w:rsidR="00171375" w:rsidRPr="00237B42" w:rsidRDefault="00171375" w:rsidP="00A50B37">
      <w:pPr>
        <w:pStyle w:val="a3"/>
        <w:numPr>
          <w:ilvl w:val="1"/>
          <w:numId w:val="4"/>
        </w:numPr>
        <w:ind w:hanging="792"/>
        <w:jc w:val="both"/>
      </w:pPr>
      <w:r>
        <w:rPr>
          <w:color w:val="FF0000"/>
          <w:lang w:eastAsia="ru-RU"/>
        </w:rPr>
        <w:t xml:space="preserve"> </w:t>
      </w:r>
      <w:r w:rsidRPr="00062FAA">
        <w:rPr>
          <w:lang w:eastAsia="ru-RU"/>
        </w:rPr>
        <w:t>Организация питания  возлагается на администрацию Учреждения. В Учреждении устанавливается 3-х разовое  питание воспитанников</w:t>
      </w:r>
      <w:r>
        <w:rPr>
          <w:color w:val="FF0000"/>
          <w:lang w:eastAsia="ru-RU"/>
        </w:rPr>
        <w:t xml:space="preserve">. </w:t>
      </w:r>
      <w:r w:rsidRPr="00237B42">
        <w:rPr>
          <w:lang w:eastAsia="ru-RU"/>
        </w:rPr>
        <w:t xml:space="preserve">Питание воспитанников осуществляется в соответствии с примерным 10-дневным меню.  </w:t>
      </w:r>
      <w:proofErr w:type="gramStart"/>
      <w:r w:rsidRPr="00237B42">
        <w:rPr>
          <w:lang w:eastAsia="ru-RU"/>
        </w:rPr>
        <w:t>Контроль за</w:t>
      </w:r>
      <w:proofErr w:type="gramEnd"/>
      <w:r w:rsidRPr="00237B42">
        <w:rPr>
          <w:lang w:eastAsia="ru-RU"/>
        </w:rPr>
        <w:t xml:space="preserve"> качеством и разнообразием питания,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возлагается на администрацию Учреждения и медицинский персонал, обслуживающий Учреждение. </w:t>
      </w:r>
      <w:r>
        <w:rPr>
          <w:lang w:eastAsia="ru-RU"/>
        </w:rPr>
        <w:t xml:space="preserve"> </w:t>
      </w:r>
    </w:p>
    <w:p w:rsidR="00171375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6A78A3">
        <w:rPr>
          <w:lang w:eastAsia="ru-RU"/>
        </w:rPr>
        <w:t xml:space="preserve">Дисциплина в Учреждении поддерживается на основе уважения человеческого достоинства воспитанников и работников. </w:t>
      </w:r>
      <w:r w:rsidRPr="00CB036F">
        <w:rPr>
          <w:lang w:eastAsia="ru-RU"/>
        </w:rPr>
        <w:t>Применение методов физического и психического насилия по отношению к воспитанникам не допускается.</w:t>
      </w:r>
    </w:p>
    <w:p w:rsidR="00171375" w:rsidRPr="009A62ED" w:rsidRDefault="00171375" w:rsidP="00A50B37">
      <w:pPr>
        <w:pStyle w:val="a3"/>
        <w:numPr>
          <w:ilvl w:val="1"/>
          <w:numId w:val="4"/>
        </w:numPr>
        <w:ind w:hanging="792"/>
        <w:jc w:val="both"/>
      </w:pPr>
      <w:r w:rsidRPr="009A62ED">
        <w:t xml:space="preserve">Учреждение  вправе вести консультационную, просветительскую деятельность и иную не противоречащую целям создания  Учреждения деятельность. </w:t>
      </w:r>
    </w:p>
    <w:p w:rsidR="00171375" w:rsidRDefault="00171375" w:rsidP="00A50B37">
      <w:pPr>
        <w:pStyle w:val="10"/>
        <w:tabs>
          <w:tab w:val="left" w:pos="709"/>
        </w:tabs>
        <w:ind w:hanging="792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71375" w:rsidRPr="00E02A02" w:rsidRDefault="00171375" w:rsidP="00A50B37">
      <w:pPr>
        <w:pStyle w:val="10"/>
        <w:tabs>
          <w:tab w:val="left" w:pos="709"/>
        </w:tabs>
        <w:ind w:left="151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4. Участники образовательных отношений (их права и обязанности)</w:t>
      </w:r>
    </w:p>
    <w:p w:rsidR="00171375" w:rsidRDefault="00171375" w:rsidP="00A50B37">
      <w:pPr>
        <w:pStyle w:val="10"/>
        <w:numPr>
          <w:ilvl w:val="0"/>
          <w:numId w:val="6"/>
        </w:numPr>
        <w:tabs>
          <w:tab w:val="left" w:pos="709"/>
        </w:tabs>
        <w:spacing w:before="0" w:after="0"/>
        <w:ind w:left="680" w:hanging="6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02A02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Участниками воспитательных и образовательных отношений являются </w:t>
      </w:r>
      <w:r w:rsidRPr="00E02A02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воспитанники, их родители (законные представители)  и  работники Учреждения</w:t>
      </w:r>
      <w:r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171375" w:rsidRPr="00A10473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680" w:hanging="680"/>
        <w:jc w:val="both"/>
      </w:pPr>
      <w:r>
        <w:t>Взаимоотношения участников строятся на  основе  сотрудничества, приоритета общечеловеческих ценностей, уважения личности ребёнка и предоставления ему свободы развития в соответствии с индивидуальными особенностями,    регулируются договором между Учреждением и родителями (законными представителями) ребёнка, включающим в себя взаимные права, обязанности и ответственность сторон, возникающие в процессе  взаимодействия.</w:t>
      </w:r>
    </w:p>
    <w:p w:rsidR="00171375" w:rsidRPr="006E3BA3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709" w:hanging="709"/>
        <w:jc w:val="both"/>
      </w:pPr>
      <w:r>
        <w:rPr>
          <w:bCs/>
        </w:rPr>
        <w:t>Учреждение обеспечивает права каждого воспитанника в соответствии с Конвенцией о правах ребёнка и действующим законодательством Российской Федерации.</w:t>
      </w:r>
    </w:p>
    <w:p w:rsidR="00171375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555071">
        <w:t xml:space="preserve">Воспитанник имеет права в соответствии </w:t>
      </w:r>
      <w:r>
        <w:t xml:space="preserve">с </w:t>
      </w:r>
      <w:r w:rsidRPr="00CF13B7">
        <w:t>Ф</w:t>
      </w:r>
      <w:r w:rsidR="00456539">
        <w:t xml:space="preserve">едеральным законом </w:t>
      </w:r>
      <w:r w:rsidRPr="00555071">
        <w:t xml:space="preserve"> «Об образовании в Р</w:t>
      </w:r>
      <w:r w:rsidR="00456539">
        <w:t xml:space="preserve">оссийской </w:t>
      </w:r>
      <w:r w:rsidRPr="00555071">
        <w:t>Ф</w:t>
      </w:r>
      <w:r w:rsidR="00456539">
        <w:t>едерации</w:t>
      </w:r>
      <w:r w:rsidRPr="00555071">
        <w:t xml:space="preserve">», в том числе </w:t>
      </w:r>
      <w:proofErr w:type="gramStart"/>
      <w:r w:rsidRPr="00555071">
        <w:t>на</w:t>
      </w:r>
      <w:proofErr w:type="gramEnd"/>
      <w:r w:rsidRPr="00555071">
        <w:t>:</w:t>
      </w:r>
      <w:r w:rsidRPr="006E3BA3">
        <w:t xml:space="preserve"> </w:t>
      </w:r>
    </w:p>
    <w:p w:rsidR="00171375" w:rsidRDefault="00171375" w:rsidP="00A50B37">
      <w:pPr>
        <w:pStyle w:val="a3"/>
        <w:widowControl w:val="0"/>
        <w:tabs>
          <w:tab w:val="left" w:pos="709"/>
        </w:tabs>
        <w:ind w:left="993" w:hanging="284"/>
        <w:jc w:val="both"/>
      </w:pPr>
      <w:r>
        <w:t>-  образование в соответствии с требованиями к содержанию и методам воспитания и обучения, реализуемым Учреждением, согласно действующему законодательству;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охрану жизни и здоровья;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защиту от всех форм физического и психического насилия;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потребностей в эмоционально-личностном общении;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физиологических потребностей (в питании, сне,  отдыхе и др.) в соответствии с его  возрастом  и  индивидуальными      особенностями развития;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помощи в коррекции имеющихся отклонений в развитии;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дополнительных образовательных и медицинских услуг;</w:t>
      </w:r>
    </w:p>
    <w:p w:rsidR="00171375" w:rsidRDefault="00171375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оборудования, игр, игрушек, учебных пособий;</w:t>
      </w:r>
    </w:p>
    <w:p w:rsidR="00171375" w:rsidRDefault="00171375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посещение мероприятий, не предусмотренных учебным планом;</w:t>
      </w:r>
    </w:p>
    <w:p w:rsidR="00171375" w:rsidRDefault="00171375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выражение собственных мнений и убеждений;</w:t>
      </w:r>
    </w:p>
    <w:p w:rsidR="00171375" w:rsidRDefault="00171375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свободу совести;</w:t>
      </w:r>
    </w:p>
    <w:p w:rsidR="00171375" w:rsidRDefault="00171375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перевод в другое образовательное учреждение, реализующее образовательную программу соответствующего уровня, при наличии свободных мест в этом образовательном учреждении;</w:t>
      </w:r>
    </w:p>
    <w:p w:rsidR="00171375" w:rsidRDefault="00171375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иные права в соответствии  с законодательством РФ.</w:t>
      </w:r>
    </w:p>
    <w:p w:rsidR="00171375" w:rsidRDefault="00171375" w:rsidP="00A50B37">
      <w:pPr>
        <w:widowControl w:val="0"/>
        <w:tabs>
          <w:tab w:val="left" w:pos="709"/>
        </w:tabs>
        <w:ind w:left="709" w:hanging="142"/>
        <w:jc w:val="both"/>
      </w:pPr>
      <w:r>
        <w:t xml:space="preserve">         Привлечение воспитанников Учреждения без согласия родителей (законных представителей) к труду, не предусмотренному образовательной программой, запрещено.</w:t>
      </w:r>
    </w:p>
    <w:p w:rsidR="00171375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>
        <w:t>Родители (законные представители) имеют право в соответствии с Ф</w:t>
      </w:r>
      <w:r w:rsidR="00456539">
        <w:t xml:space="preserve">едеральным законом </w:t>
      </w:r>
      <w:r>
        <w:t xml:space="preserve"> «Об образовании в Р</w:t>
      </w:r>
      <w:r w:rsidR="00456539">
        <w:t xml:space="preserve">оссийской </w:t>
      </w:r>
      <w:r>
        <w:t>Ф</w:t>
      </w:r>
      <w:r w:rsidR="00456539">
        <w:t>едерации</w:t>
      </w:r>
      <w:r>
        <w:t xml:space="preserve">», в том числе </w:t>
      </w:r>
      <w:proofErr w:type="gramStart"/>
      <w:r>
        <w:t>на</w:t>
      </w:r>
      <w:proofErr w:type="gramEnd"/>
      <w:r>
        <w:t>:</w:t>
      </w:r>
      <w:r w:rsidRPr="006E3BA3">
        <w:t xml:space="preserve"> </w:t>
      </w:r>
    </w:p>
    <w:p w:rsidR="00171375" w:rsidRDefault="00F87AF8" w:rsidP="00A50B37">
      <w:pPr>
        <w:widowControl w:val="0"/>
        <w:tabs>
          <w:tab w:val="left" w:pos="709"/>
        </w:tabs>
        <w:ind w:left="851" w:hanging="142"/>
        <w:jc w:val="both"/>
      </w:pPr>
      <w:r>
        <w:t xml:space="preserve">-  </w:t>
      </w:r>
      <w:r w:rsidR="00171375">
        <w:t>выбор образовательного учреждения;</w:t>
      </w:r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образовательной программы из числа,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работе  с детьми в Учреждении;</w:t>
      </w:r>
    </w:p>
    <w:p w:rsidR="00171375" w:rsidRDefault="00171375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знакомство с ходом и содержанием образовательного процесса;</w:t>
      </w:r>
    </w:p>
    <w:p w:rsidR="00171375" w:rsidRDefault="00171375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внесение предложений по улучшению работы с </w:t>
      </w:r>
      <w:r>
        <w:rPr>
          <w:lang w:eastAsia="ru-RU"/>
        </w:rPr>
        <w:t>воспитанниками</w:t>
      </w:r>
      <w:r>
        <w:t>,  в  том   числе по организации дополнительных (платных) образовательных и медицинских    услуг;</w:t>
      </w:r>
    </w:p>
    <w:p w:rsidR="00171375" w:rsidRDefault="00171375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присутствие в группе,  которую  посещает  ребёнок,  на  условиях, определенных договором между Учреждением и родителями;</w:t>
      </w:r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36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педагога для работы с ребёнком при наличии  соответствующих условий в Учреждении;</w:t>
      </w:r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получение, в установленном Федеральным законом «Об образовании в Российской Федерации», компенсации части платы, взимаемой за присмотр и уход за детьми;</w:t>
      </w:r>
      <w:proofErr w:type="gramEnd"/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ходатайство об отсрочке родительской  платы перед </w:t>
      </w:r>
      <w:r w:rsidR="00F87AF8">
        <w:rPr>
          <w:rFonts w:ascii="Times New Roman" w:hAnsi="Times New Roman" w:cs="Times New Roman"/>
          <w:sz w:val="24"/>
          <w:szCs w:val="24"/>
        </w:rPr>
        <w:t>З</w:t>
      </w:r>
      <w:r w:rsidR="00E62523">
        <w:rPr>
          <w:rFonts w:ascii="Times New Roman" w:hAnsi="Times New Roman" w:cs="Times New Roman"/>
          <w:sz w:val="24"/>
          <w:szCs w:val="24"/>
        </w:rPr>
        <w:t>аведующим Учреждением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заслушивание  отчетов </w:t>
      </w:r>
      <w:r w:rsidR="00F87AF8">
        <w:rPr>
          <w:rFonts w:ascii="Times New Roman" w:hAnsi="Times New Roman" w:cs="Times New Roman"/>
          <w:sz w:val="24"/>
          <w:szCs w:val="24"/>
        </w:rPr>
        <w:t>З</w:t>
      </w:r>
      <w:r w:rsidR="00E62523">
        <w:rPr>
          <w:rFonts w:ascii="Times New Roman" w:hAnsi="Times New Roman" w:cs="Times New Roman"/>
          <w:sz w:val="24"/>
          <w:szCs w:val="24"/>
        </w:rPr>
        <w:t>аведующего Учреждением</w:t>
      </w:r>
      <w:r>
        <w:rPr>
          <w:rFonts w:ascii="Times New Roman" w:hAnsi="Times New Roman" w:cs="Times New Roman"/>
          <w:sz w:val="24"/>
          <w:szCs w:val="24"/>
        </w:rPr>
        <w:t xml:space="preserve"> и педагогов о работе с детьми;</w:t>
      </w:r>
    </w:p>
    <w:p w:rsidR="00171375" w:rsidRDefault="00171375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досрочное расторжение  договора между Учреждением и родителями;</w:t>
      </w:r>
    </w:p>
    <w:p w:rsidR="00171375" w:rsidRPr="006E3BA3" w:rsidRDefault="00171375" w:rsidP="00A50B37">
      <w:pPr>
        <w:pStyle w:val="a3"/>
        <w:widowControl w:val="0"/>
        <w:numPr>
          <w:ilvl w:val="0"/>
          <w:numId w:val="8"/>
        </w:numPr>
        <w:tabs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 другие права, не противоречащие действующему законодательству.</w:t>
      </w:r>
    </w:p>
    <w:p w:rsidR="00171375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6E3BA3">
        <w:t>Родители (законные представители) обязаны:</w:t>
      </w:r>
    </w:p>
    <w:p w:rsidR="00171375" w:rsidRPr="00881C9C" w:rsidRDefault="00171375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- </w:t>
      </w:r>
      <w:r w:rsidRPr="00946361">
        <w:rPr>
          <w:rFonts w:ascii="Times New Roman" w:hAnsi="Times New Roman" w:cs="Times New Roman"/>
          <w:sz w:val="24"/>
          <w:szCs w:val="24"/>
        </w:rPr>
        <w:t xml:space="preserve">обеспечить получение детьми </w:t>
      </w:r>
      <w:r>
        <w:rPr>
          <w:rFonts w:ascii="Times New Roman" w:hAnsi="Times New Roman" w:cs="Times New Roman"/>
          <w:sz w:val="24"/>
          <w:szCs w:val="24"/>
        </w:rPr>
        <w:t>дошкольного</w:t>
      </w:r>
      <w:r w:rsidRPr="00946361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1375" w:rsidRDefault="00171375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соблюдать Устав Учреждения, правила внутреннего распорядка и других локальных нормативных актов, регламентирующих образовательную деятельность</w:t>
      </w:r>
      <w:r w:rsidRPr="00881C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Учреждения, порядок регламентации образовательных отношений между Учреждением и воспита</w:t>
      </w:r>
      <w:r w:rsidR="00A64B1C">
        <w:rPr>
          <w:rFonts w:ascii="Times New Roman" w:hAnsi="Times New Roman" w:cs="Times New Roman"/>
          <w:sz w:val="24"/>
          <w:szCs w:val="24"/>
        </w:rPr>
        <w:t>нниками и (или) их родителями (</w:t>
      </w:r>
      <w:r>
        <w:rPr>
          <w:rFonts w:ascii="Times New Roman" w:hAnsi="Times New Roman" w:cs="Times New Roman"/>
          <w:sz w:val="24"/>
          <w:szCs w:val="24"/>
        </w:rPr>
        <w:t>законными представителями) и оформления, приостановления и прекращения этих отношений;</w:t>
      </w:r>
    </w:p>
    <w:p w:rsidR="00171375" w:rsidRDefault="00171375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соблюдать условия  договора, заключенного между Учреждением и  родителями   </w:t>
      </w:r>
      <w:r w:rsidR="00A64B1C">
        <w:rPr>
          <w:rFonts w:ascii="Times New Roman" w:hAnsi="Times New Roman" w:cs="Times New Roman"/>
          <w:sz w:val="24"/>
          <w:szCs w:val="24"/>
        </w:rPr>
        <w:t>(законными представителями)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1375" w:rsidRDefault="00171375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- уважать честь и достоинство воспитанников и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="00A64B1C">
        <w:rPr>
          <w:rFonts w:ascii="Times New Roman" w:hAnsi="Times New Roman" w:cs="Times New Roman"/>
          <w:sz w:val="24"/>
          <w:szCs w:val="24"/>
        </w:rPr>
        <w:t>;</w:t>
      </w:r>
    </w:p>
    <w:p w:rsidR="00171375" w:rsidRPr="00946361" w:rsidRDefault="00F83A68" w:rsidP="00A50B37">
      <w:pPr>
        <w:tabs>
          <w:tab w:val="left" w:pos="709"/>
        </w:tabs>
        <w:ind w:left="709"/>
        <w:jc w:val="both"/>
        <w:rPr>
          <w:lang w:eastAsia="ru-RU"/>
        </w:rPr>
      </w:pPr>
      <w:r>
        <w:rPr>
          <w:lang w:eastAsia="ru-RU"/>
        </w:rPr>
        <w:t xml:space="preserve"> </w:t>
      </w:r>
      <w:r w:rsidR="00171375">
        <w:rPr>
          <w:lang w:eastAsia="ru-RU"/>
        </w:rPr>
        <w:t>- соблюдать иные права и обязанности, установленные иными федеральными    законами, договором об образовании.</w:t>
      </w:r>
    </w:p>
    <w:p w:rsidR="00171375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851" w:hanging="709"/>
        <w:jc w:val="both"/>
      </w:pPr>
      <w:r>
        <w:t xml:space="preserve"> </w:t>
      </w:r>
      <w:r w:rsidRPr="00A1472F">
        <w:t xml:space="preserve">Права, обязанности и ответственность работников </w:t>
      </w:r>
      <w:r>
        <w:t>Учреждения</w:t>
      </w:r>
      <w:r w:rsidRPr="00A1472F">
        <w:t xml:space="preserve"> </w:t>
      </w:r>
      <w:r>
        <w:t xml:space="preserve">  </w:t>
      </w:r>
      <w:r w:rsidRPr="00A1472F">
        <w:t xml:space="preserve">устанавливаются </w:t>
      </w:r>
      <w:r>
        <w:t xml:space="preserve">  </w:t>
      </w:r>
      <w:r w:rsidRPr="00A1472F">
        <w:t xml:space="preserve">настоящим Уставом, правилами внутреннего трудового распорядка </w:t>
      </w:r>
      <w:r>
        <w:t>Учреждения</w:t>
      </w:r>
      <w:r w:rsidRPr="00A1472F">
        <w:t xml:space="preserve"> и иными локальными нормативными актами </w:t>
      </w:r>
      <w:r>
        <w:t>Учреждения</w:t>
      </w:r>
      <w:r w:rsidRPr="00A1472F">
        <w:t>, должностными инструкциями и трудовыми договорами</w:t>
      </w:r>
      <w:r>
        <w:t xml:space="preserve"> в соответствии с </w:t>
      </w:r>
      <w:r w:rsidRPr="00A1472F">
        <w:t>законодательством Российской Федерации</w:t>
      </w:r>
      <w:r>
        <w:t>.</w:t>
      </w:r>
    </w:p>
    <w:p w:rsidR="00171375" w:rsidRPr="0080484D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rPr>
          <w:snapToGrid w:val="0"/>
        </w:rPr>
        <w:t xml:space="preserve"> </w:t>
      </w:r>
      <w:r w:rsidRPr="004D6A11">
        <w:rPr>
          <w:snapToGrid w:val="0"/>
        </w:rPr>
        <w:t xml:space="preserve">Педагогической деятельностью в </w:t>
      </w:r>
      <w:r>
        <w:t>Учреждении</w:t>
      </w:r>
      <w:r w:rsidRPr="004D6A11">
        <w:rPr>
          <w:snapToGrid w:val="0"/>
        </w:rPr>
        <w:t xml:space="preserve"> имеют право заниматься лица, имеющие среднее профессиональное или высшее профессиональное образование и отвечающие квалификационным требованиям, указанным в квалификационных справочниках, и (или) профессиональным стандартам</w:t>
      </w:r>
      <w:r>
        <w:rPr>
          <w:snapToGrid w:val="0"/>
        </w:rPr>
        <w:t>.</w:t>
      </w:r>
    </w:p>
    <w:p w:rsidR="00171375" w:rsidRPr="002D3349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2D3349">
        <w:t xml:space="preserve"> К педагогической деятельности не допускаются лица:</w:t>
      </w:r>
    </w:p>
    <w:p w:rsidR="00171375" w:rsidRPr="002D3349" w:rsidRDefault="00171375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>- лишённые права заниматься педагогической деятельностью в соответствии с вступившим в законную силу приговором суда;</w:t>
      </w:r>
    </w:p>
    <w:p w:rsidR="00171375" w:rsidRPr="002D3349" w:rsidRDefault="00171375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 xml:space="preserve"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 w:rsidRPr="002D3349">
        <w:rPr>
          <w:rStyle w:val="apple-style-span"/>
        </w:rPr>
        <w:t>основ конституционного строя</w:t>
      </w:r>
      <w:proofErr w:type="gramEnd"/>
      <w:r w:rsidRPr="002D3349">
        <w:rPr>
          <w:rStyle w:val="apple-style-span"/>
        </w:rPr>
        <w:t xml:space="preserve"> и безопасности государства, </w:t>
      </w:r>
      <w:r w:rsidRPr="002D3349">
        <w:t>а также против общественной безопасности;</w:t>
      </w:r>
    </w:p>
    <w:p w:rsidR="00171375" w:rsidRPr="002D3349" w:rsidRDefault="00171375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>- имеющие неснятую или непогашенную судимость за умышленные тяжкие и особо тяжкие преступления;</w:t>
      </w:r>
      <w:proofErr w:type="gramEnd"/>
    </w:p>
    <w:p w:rsidR="00171375" w:rsidRPr="002D3349" w:rsidRDefault="00171375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</w:t>
      </w:r>
      <w:proofErr w:type="gramStart"/>
      <w:r w:rsidRPr="002D3349">
        <w:t>признанные</w:t>
      </w:r>
      <w:proofErr w:type="gramEnd"/>
      <w:r w:rsidRPr="002D3349">
        <w:t xml:space="preserve"> недееспособными в установленном федеральным законом порядке;</w:t>
      </w:r>
    </w:p>
    <w:p w:rsidR="00171375" w:rsidRPr="009C6102" w:rsidRDefault="00171375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                                                                                                                         </w:t>
      </w:r>
      <w:proofErr w:type="gramStart"/>
      <w:r w:rsidRPr="002D3349">
        <w:t>-л</w:t>
      </w:r>
      <w:proofErr w:type="gramEnd"/>
      <w:r w:rsidRPr="002D3349">
        <w:t xml:space="preserve">ица из числа </w:t>
      </w:r>
      <w:r w:rsidRPr="00A64B1C">
        <w:t xml:space="preserve">указанных в </w:t>
      </w:r>
      <w:r w:rsidR="00F87AF8" w:rsidRPr="00A64B1C">
        <w:t xml:space="preserve">абзаце </w:t>
      </w:r>
      <w:r w:rsidRPr="00A64B1C">
        <w:t>2 данн</w:t>
      </w:r>
      <w:r w:rsidR="00F87AF8" w:rsidRPr="00A64B1C">
        <w:t>ого</w:t>
      </w:r>
      <w:r w:rsidR="00F87AF8">
        <w:t xml:space="preserve"> пункта</w:t>
      </w:r>
      <w:r w:rsidRPr="002D3349"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</w:t>
      </w:r>
      <w:proofErr w:type="gramStart"/>
      <w:r w:rsidRPr="002D3349">
        <w:t xml:space="preserve">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нереабилитирующим основаниям, могут быть </w:t>
      </w:r>
      <w:r w:rsidRPr="002D3349">
        <w:lastRenderedPageBreak/>
        <w:t>допущены к педагогической деятельности при наличии решения комиссии по делам несовершеннолетних и защите</w:t>
      </w:r>
      <w:proofErr w:type="gramEnd"/>
      <w:r w:rsidRPr="002D3349">
        <w:t xml:space="preserve"> их прав, созданной высшим исполнительным органом государственной власти субъекта Российской Федерации, о допуске их к педагогической деятельности.</w:t>
      </w:r>
    </w:p>
    <w:p w:rsidR="00171375" w:rsidRPr="009C6102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9C6102">
        <w:t xml:space="preserve">Права педагогических работников Учреждения: 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1) свобода преподавания, свободное выражение своего мнения, свобода от вмешательства в профессиональную деятельность;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2) свобода выбора и использования педагогически обоснованных форм, средств, методов обучения и воспитания;</w:t>
      </w:r>
    </w:p>
    <w:p w:rsidR="00171375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3)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</w:t>
      </w:r>
      <w:r>
        <w:t xml:space="preserve"> Учреждения.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4) право на выбор учебников, учебных пособий, материалов и иных средств обучения и воспитания в соответствии с образовательной программой</w:t>
      </w:r>
      <w:r w:rsidRPr="002A2327">
        <w:t xml:space="preserve"> </w:t>
      </w:r>
      <w:r>
        <w:t>Учреждения</w:t>
      </w:r>
      <w:r w:rsidRPr="000B16A8">
        <w:t xml:space="preserve"> и в порядке, установленном з</w:t>
      </w:r>
      <w:r>
        <w:t>аконодательством об образовании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5) право на участие в разработке образовательных программ</w:t>
      </w:r>
      <w:r w:rsidRPr="002A2327">
        <w:t xml:space="preserve"> </w:t>
      </w:r>
      <w:r>
        <w:t>Учреждения</w:t>
      </w:r>
      <w:r w:rsidRPr="000B16A8">
        <w:t xml:space="preserve">, в том числе </w:t>
      </w:r>
      <w:r>
        <w:t>годовых</w:t>
      </w:r>
      <w:r w:rsidRPr="000B16A8">
        <w:t xml:space="preserve"> планов, календарных учебных графиков, и иных компонентов образовательных программ</w:t>
      </w:r>
      <w:r w:rsidRPr="002A2327">
        <w:t xml:space="preserve"> </w:t>
      </w:r>
      <w:r>
        <w:t>Учреждения</w:t>
      </w:r>
      <w:r w:rsidRPr="000B16A8">
        <w:t>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6) право на осуществление творческой, исследовательской деятельности, участие в экспериментальной и международной деятельности, разработках и во внедрении инноваций</w:t>
      </w:r>
      <w:r w:rsidRPr="002A2327">
        <w:t xml:space="preserve"> </w:t>
      </w:r>
      <w:r>
        <w:t>Учреждения</w:t>
      </w:r>
      <w:r w:rsidRPr="000B16A8">
        <w:t>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 xml:space="preserve">7) право на бесплатное пользование библиотеками и информационными ресурсами, а также доступ в порядке, установленном локальными нормативными актами </w:t>
      </w:r>
      <w:r>
        <w:t>Учреждения</w:t>
      </w:r>
      <w:r w:rsidRPr="000B16A8">
        <w:t xml:space="preserve">, осуществляющей образовательную деятельность, материально-техническим средствам обеспечения образовательной деятельности, необходимым для качественного осуществления педагогической, исследовательской деятельности в </w:t>
      </w:r>
      <w:r>
        <w:t>Учреждениях</w:t>
      </w:r>
      <w:r w:rsidRPr="000B16A8">
        <w:t>, осуществляющих образовательную деятельность;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8) право на учас</w:t>
      </w:r>
      <w:r>
        <w:t>тие в управлении образовательного</w:t>
      </w:r>
      <w:r w:rsidRPr="000B16A8">
        <w:t xml:space="preserve"> </w:t>
      </w:r>
      <w:r>
        <w:t>Учреждения</w:t>
      </w:r>
      <w:r w:rsidRPr="000B16A8">
        <w:t xml:space="preserve">, в том числе в коллегиальных органах управления, в порядке, установленном </w:t>
      </w:r>
      <w:r>
        <w:t>У</w:t>
      </w:r>
      <w:r w:rsidRPr="000B16A8">
        <w:t xml:space="preserve">ставом </w:t>
      </w:r>
      <w:r>
        <w:t>Учреждения</w:t>
      </w:r>
      <w:r w:rsidRPr="000B16A8">
        <w:t>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9</w:t>
      </w:r>
      <w:r w:rsidRPr="000B16A8">
        <w:t xml:space="preserve">) право на участие в обсуждении вопросов, относящихся к деятельности </w:t>
      </w:r>
      <w:r>
        <w:t>Учреждения</w:t>
      </w:r>
      <w:r w:rsidRPr="000B16A8">
        <w:t>, в том числе через органы управления и общественные организации;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</w:t>
      </w:r>
      <w:r>
        <w:t>0</w:t>
      </w:r>
      <w:r w:rsidRPr="000B16A8">
        <w:t>) право 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:rsidR="00171375" w:rsidRPr="000B16A8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11</w:t>
      </w:r>
      <w:r w:rsidRPr="000B16A8">
        <w:t>) право на обращение в комиссию по урегулированию споров между участниками образовательных отношений;</w:t>
      </w:r>
    </w:p>
    <w:p w:rsidR="00171375" w:rsidRPr="009C6102" w:rsidRDefault="00171375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12</w:t>
      </w:r>
      <w:r w:rsidRPr="000B16A8">
        <w:t xml:space="preserve">) право на защиту профессиональной чести и достоинства, на справедливое и объективное расследование нарушения норм профессиональной </w:t>
      </w:r>
      <w:r>
        <w:t>этики педагогических работников.</w:t>
      </w:r>
    </w:p>
    <w:p w:rsidR="00171375" w:rsidRPr="002A2327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color w:val="FF0000"/>
        </w:rPr>
      </w:pPr>
      <w:r w:rsidRPr="0080484D">
        <w:t>Обязанности  педагогических работников:</w:t>
      </w:r>
    </w:p>
    <w:p w:rsidR="00171375" w:rsidRPr="009559D3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осуществлять свою деятельность на высоком профессиональном уровне, обеспечивать в полном объеме реализацию </w:t>
      </w:r>
      <w:r>
        <w:t>образовательную деятельность</w:t>
      </w:r>
      <w:r w:rsidRPr="009559D3">
        <w:t xml:space="preserve"> в соответствии с утвержденной рабочей программой</w:t>
      </w:r>
      <w:r w:rsidRPr="002A2327">
        <w:t xml:space="preserve"> </w:t>
      </w:r>
      <w:r>
        <w:t>Учреждения</w:t>
      </w:r>
      <w:r w:rsidRPr="009559D3">
        <w:t>;</w:t>
      </w:r>
    </w:p>
    <w:p w:rsidR="00171375" w:rsidRPr="009559D3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соблюдать правовые, нравственные и этические нормы, следовать требованиям профессиональной этики;</w:t>
      </w:r>
    </w:p>
    <w:p w:rsidR="00171375" w:rsidRPr="009559D3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уважать честь и достоинство воспитанников и других участников образовательных отношений;</w:t>
      </w:r>
    </w:p>
    <w:p w:rsidR="00171375" w:rsidRPr="009559D3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 </w:t>
      </w:r>
      <w:proofErr w:type="gramStart"/>
      <w:r w:rsidRPr="009559D3">
        <w:t>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171375" w:rsidRPr="009559D3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lastRenderedPageBreak/>
        <w:t xml:space="preserve"> применять педагогически обоснованные и обеспечивающие высокое качество образования формы, методы обучения и воспитания;</w:t>
      </w:r>
    </w:p>
    <w:p w:rsidR="00171375" w:rsidRPr="009C6102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учитывать особенности психофизического развития воспитанников 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171375" w:rsidRPr="009C6102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систематически повышать свой профессиональный уровень;</w:t>
      </w:r>
    </w:p>
    <w:p w:rsidR="00171375" w:rsidRPr="002A2327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171375" w:rsidRPr="002A2327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171375" w:rsidRPr="002A2327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171375" w:rsidRPr="002A2327" w:rsidRDefault="00171375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>
        <w:t xml:space="preserve">соблюдать </w:t>
      </w:r>
      <w:r w:rsidRPr="00A64B1C">
        <w:t>Устав</w:t>
      </w:r>
      <w:r w:rsidRPr="002A2327">
        <w:t xml:space="preserve"> Учреждения,   правила внутреннего трудового распорядка.</w:t>
      </w:r>
    </w:p>
    <w:p w:rsidR="00171375" w:rsidRPr="002A2327" w:rsidRDefault="00171375" w:rsidP="00A50B37">
      <w:pPr>
        <w:widowControl w:val="0"/>
        <w:tabs>
          <w:tab w:val="left" w:pos="709"/>
          <w:tab w:val="left" w:pos="851"/>
        </w:tabs>
        <w:ind w:left="709"/>
        <w:jc w:val="both"/>
      </w:pPr>
      <w:r w:rsidRPr="002A2327">
        <w:t>Педагогические работники Учреждения несут ответственность за жизнь, психическое и физическое здоровье детей в установленном действующим законодательством порядке</w:t>
      </w:r>
    </w:p>
    <w:p w:rsidR="00171375" w:rsidRPr="00FE09EA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 В </w:t>
      </w:r>
      <w:r>
        <w:rPr>
          <w:bCs/>
        </w:rPr>
        <w:t>Учреждении</w:t>
      </w:r>
      <w:r w:rsidRPr="00FE09EA">
        <w:rPr>
          <w:bCs/>
        </w:rPr>
        <w:t xml:space="preserve"> наряду с должностями педагогических работников</w:t>
      </w:r>
      <w:r>
        <w:rPr>
          <w:bCs/>
        </w:rPr>
        <w:t xml:space="preserve"> </w:t>
      </w:r>
      <w:r w:rsidRPr="00FE09EA">
        <w:rPr>
          <w:bCs/>
        </w:rPr>
        <w:t xml:space="preserve"> предусматриваются должности инженерно-технических, административно-хозяйственных, производственных, учебно-вспомогательных, медицинских и иных работников, осуществляющих вспомогательные функции.</w:t>
      </w:r>
    </w:p>
    <w:p w:rsidR="00171375" w:rsidRPr="009C6102" w:rsidRDefault="00171375" w:rsidP="00A50B37">
      <w:pPr>
        <w:pStyle w:val="a3"/>
        <w:widowControl w:val="0"/>
        <w:tabs>
          <w:tab w:val="left" w:pos="709"/>
          <w:tab w:val="left" w:pos="851"/>
        </w:tabs>
        <w:ind w:left="851" w:hanging="142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Право на занятие </w:t>
      </w:r>
      <w:r>
        <w:rPr>
          <w:bCs/>
        </w:rPr>
        <w:t xml:space="preserve">этих </w:t>
      </w:r>
      <w:r w:rsidRPr="00FE09EA">
        <w:rPr>
          <w:bCs/>
        </w:rPr>
        <w:t>должностей</w:t>
      </w:r>
      <w:r>
        <w:rPr>
          <w:bCs/>
        </w:rPr>
        <w:t xml:space="preserve"> </w:t>
      </w:r>
      <w:r w:rsidRPr="00FE09EA">
        <w:rPr>
          <w:bCs/>
        </w:rPr>
        <w:t>имеют лица, отвечающие квалификационным требованиям, указанным в квалификационных справочниках, и (или) профессиональным стандартам.</w:t>
      </w:r>
      <w:r w:rsidRPr="009C6102">
        <w:rPr>
          <w:bCs/>
        </w:rPr>
        <w:t xml:space="preserve"> </w:t>
      </w:r>
    </w:p>
    <w:p w:rsidR="00171375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A1472F">
        <w:t>При приеме на работу Заведующ</w:t>
      </w:r>
      <w:r>
        <w:t>ий</w:t>
      </w:r>
      <w:r w:rsidRPr="00A1472F">
        <w:t xml:space="preserve"> </w:t>
      </w:r>
      <w:r w:rsidR="00F87AF8">
        <w:t xml:space="preserve"> </w:t>
      </w:r>
      <w:r>
        <w:t xml:space="preserve"> Учреждением</w:t>
      </w:r>
      <w:r w:rsidRPr="00A1472F">
        <w:t xml:space="preserve"> или уполномоченное </w:t>
      </w:r>
      <w:r>
        <w:t xml:space="preserve">им </w:t>
      </w:r>
      <w:r w:rsidRPr="00A1472F">
        <w:t xml:space="preserve">лицо знакомит принимаемого работника под </w:t>
      </w:r>
      <w:r w:rsidR="00F87AF8">
        <w:t>под</w:t>
      </w:r>
      <w:r w:rsidRPr="00A1472F">
        <w:t>пись с</w:t>
      </w:r>
      <w:r>
        <w:t xml:space="preserve"> Уставом,</w:t>
      </w:r>
      <w:r w:rsidRPr="00A1472F">
        <w:t xml:space="preserve"> Правилами внутреннего трудового распорядка </w:t>
      </w:r>
      <w:r>
        <w:t>Учреждения</w:t>
      </w:r>
      <w:r w:rsidRPr="00A1472F">
        <w:t>,</w:t>
      </w:r>
      <w:r w:rsidRPr="007A1D83">
        <w:t xml:space="preserve"> </w:t>
      </w:r>
      <w:r w:rsidRPr="00A1472F">
        <w:t>коллективным договором</w:t>
      </w:r>
      <w:r>
        <w:t>,</w:t>
      </w:r>
      <w:r w:rsidRPr="00A1472F">
        <w:t xml:space="preserve"> иными локальными нормативными актами </w:t>
      </w:r>
      <w:r>
        <w:t>Учреждения</w:t>
      </w:r>
      <w:r w:rsidRPr="00A1472F">
        <w:t>, непосредственно связанными с трудовой деятельностью работника</w:t>
      </w:r>
      <w:r>
        <w:rPr>
          <w:bCs/>
        </w:rPr>
        <w:t>.</w:t>
      </w:r>
    </w:p>
    <w:p w:rsidR="00171375" w:rsidRPr="00E93546" w:rsidRDefault="00171375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E93546">
        <w:t>Режим рабочего времени и времени отдыха</w:t>
      </w:r>
      <w:r w:rsidR="00F8120C">
        <w:t>,</w:t>
      </w:r>
      <w:r w:rsidRPr="00E93546">
        <w:t xml:space="preserve"> педагогических и других работников Учреждения  определяется коллективным договором, правилами внутреннего трудового распорядка, иными локальными нормативными актами Учреждения,   трудовым договором, графиками работы    в соответствии с требованиями трудового законодательства  Российской Федерации, федеральными законами и иными нормативными правовыми актами.</w:t>
      </w:r>
    </w:p>
    <w:p w:rsidR="00171375" w:rsidRDefault="00171375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  <w:color w:val="FF0000"/>
        </w:rPr>
      </w:pPr>
    </w:p>
    <w:p w:rsidR="00171375" w:rsidRPr="00EA0954" w:rsidRDefault="00171375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</w:rPr>
      </w:pPr>
      <w:r w:rsidRPr="003A1B8C">
        <w:rPr>
          <w:b/>
        </w:rPr>
        <w:t>5. Управление Учреждением, компетенция и ответственность Учреждения</w:t>
      </w:r>
    </w:p>
    <w:p w:rsidR="00171375" w:rsidRDefault="00171375" w:rsidP="00A50B37">
      <w:pPr>
        <w:ind w:left="993" w:hanging="284"/>
        <w:jc w:val="both"/>
        <w:rPr>
          <w:b/>
          <w:sz w:val="28"/>
          <w:szCs w:val="28"/>
        </w:rPr>
      </w:pPr>
    </w:p>
    <w:p w:rsidR="00171375" w:rsidRPr="00194BEA" w:rsidRDefault="00171375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>
        <w:rPr>
          <w:rStyle w:val="c2"/>
          <w:color w:val="000000"/>
        </w:rPr>
        <w:t>Управление образовательного</w:t>
      </w:r>
      <w:r w:rsidRPr="00194BEA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Учреждения </w:t>
      </w:r>
      <w:r w:rsidRPr="00194BEA">
        <w:rPr>
          <w:rStyle w:val="c2"/>
          <w:color w:val="000000"/>
        </w:rPr>
        <w:t xml:space="preserve"> осуществляется в соответствии с законодательством Российской Федерации с учетом особенностей, устан</w:t>
      </w:r>
      <w:r>
        <w:rPr>
          <w:rStyle w:val="c2"/>
          <w:color w:val="000000"/>
        </w:rPr>
        <w:t xml:space="preserve">овленных Федеральным законом </w:t>
      </w:r>
      <w:r w:rsidRPr="00194BEA">
        <w:rPr>
          <w:rStyle w:val="c2"/>
          <w:color w:val="000000"/>
        </w:rPr>
        <w:t>«Об образовании в Российской Федерации»</w:t>
      </w:r>
      <w:r>
        <w:rPr>
          <w:rStyle w:val="c2"/>
          <w:color w:val="000000"/>
        </w:rPr>
        <w:t>, настоящим Уставом.</w:t>
      </w:r>
    </w:p>
    <w:p w:rsidR="00171375" w:rsidRPr="00194BEA" w:rsidRDefault="00171375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 w:rsidRPr="00194BEA">
        <w:rPr>
          <w:lang w:eastAsia="ru-RU"/>
        </w:rPr>
        <w:t xml:space="preserve">Управление  образовательным Учреждением строится на принципе единоначалия и </w:t>
      </w:r>
      <w:r w:rsidRPr="00194BEA">
        <w:rPr>
          <w:rStyle w:val="c2"/>
          <w:color w:val="000000"/>
        </w:rPr>
        <w:t>коллегиальности.</w:t>
      </w:r>
    </w:p>
    <w:p w:rsidR="00171375" w:rsidRDefault="00171375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  <w:color w:val="FF0000"/>
        </w:rPr>
      </w:pPr>
      <w:r>
        <w:rPr>
          <w:rStyle w:val="c2"/>
        </w:rPr>
        <w:t xml:space="preserve">Непосредственное руководство Учреждения осуществляет </w:t>
      </w:r>
      <w:r w:rsidRPr="00D03FDF">
        <w:rPr>
          <w:rStyle w:val="c2"/>
        </w:rPr>
        <w:t>З</w:t>
      </w:r>
      <w:r>
        <w:rPr>
          <w:rStyle w:val="c2"/>
        </w:rPr>
        <w:t>аведующий, назначаемый на должность Учредителем.</w:t>
      </w:r>
    </w:p>
    <w:p w:rsidR="00171375" w:rsidRPr="0080057E" w:rsidRDefault="00171375" w:rsidP="00A50B37">
      <w:pPr>
        <w:pStyle w:val="a3"/>
        <w:numPr>
          <w:ilvl w:val="1"/>
          <w:numId w:val="10"/>
        </w:numPr>
        <w:ind w:left="709" w:hanging="567"/>
        <w:jc w:val="both"/>
        <w:rPr>
          <w:color w:val="FF0000"/>
        </w:rPr>
      </w:pPr>
      <w:r>
        <w:rPr>
          <w:szCs w:val="28"/>
        </w:rPr>
        <w:t xml:space="preserve">Компетенция </w:t>
      </w:r>
      <w:r w:rsidRPr="00D03FDF">
        <w:rPr>
          <w:szCs w:val="28"/>
        </w:rPr>
        <w:t>За</w:t>
      </w:r>
      <w:r w:rsidRPr="0080057E">
        <w:rPr>
          <w:szCs w:val="28"/>
        </w:rPr>
        <w:t>ведующего:</w:t>
      </w:r>
    </w:p>
    <w:p w:rsidR="00171375" w:rsidRPr="000906FB" w:rsidRDefault="00171375" w:rsidP="00A50B37">
      <w:pPr>
        <w:ind w:left="709"/>
        <w:jc w:val="both"/>
        <w:rPr>
          <w:szCs w:val="28"/>
        </w:rPr>
      </w:pPr>
      <w:r w:rsidRPr="000906FB">
        <w:rPr>
          <w:szCs w:val="28"/>
        </w:rPr>
        <w:t xml:space="preserve">Заведующий действует на основе единоначалия, решает все вопросы деятельности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не входящие в компетенцию иных органов самоуправления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и Учредителя.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без доверенности имеет право </w:t>
      </w:r>
      <w:proofErr w:type="gramStart"/>
      <w:r w:rsidRPr="000906FB">
        <w:rPr>
          <w:szCs w:val="28"/>
        </w:rPr>
        <w:t>на</w:t>
      </w:r>
      <w:proofErr w:type="gramEnd"/>
      <w:r w:rsidRPr="000906FB">
        <w:rPr>
          <w:szCs w:val="28"/>
        </w:rPr>
        <w:t>: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lastRenderedPageBreak/>
        <w:t xml:space="preserve">представление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во всех инстанциях;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распоряжение имуществом и материальными ценностями в соответствии с действующим законодательством;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прием на работу, увольнение и перевод работников с одной должности на другую в соответствии с трудовым законодательством;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утверждение структуры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годового плана, штатного расписания, графиков работы и сетки занятий, положений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, должностных обязанностей;</w:t>
      </w:r>
    </w:p>
    <w:p w:rsidR="00171375" w:rsidRPr="00ED1B9C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ED1B9C">
        <w:rPr>
          <w:szCs w:val="28"/>
        </w:rPr>
        <w:t>установление должностных окладов, в том числе надбавок, доплат, выплат стимулирующего и компенсационного характера, в соответствии с установленной системой оплаты труда, в пределах имеющихся средств;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издание приказов и инструкций, обязательных для выполнения всеми работниками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proofErr w:type="gramStart"/>
      <w:r w:rsidRPr="000906FB">
        <w:rPr>
          <w:szCs w:val="28"/>
        </w:rPr>
        <w:t>контроль за</w:t>
      </w:r>
      <w:proofErr w:type="gramEnd"/>
      <w:r w:rsidRPr="000906FB">
        <w:rPr>
          <w:szCs w:val="28"/>
        </w:rPr>
        <w:t xml:space="preserve"> деятельностью педагогических и других работников, в том числе путём посещения занятий и воспитательных мероприятий;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заключение договоров (контрактов);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приема детей и комплектование групп детьми в соответствии с их возрастом, состоянием здоровья, индивидуальными особенностями в порядке, установленным Уставом;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представление Учредителю и общественности отчета о деятельности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171375" w:rsidRPr="000906FB" w:rsidRDefault="00171375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иных полномочий, предусмотренных действующим законодательством.</w:t>
      </w:r>
    </w:p>
    <w:p w:rsidR="00171375" w:rsidRPr="000906FB" w:rsidRDefault="00171375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несет полную ответственность </w:t>
      </w:r>
      <w:proofErr w:type="gramStart"/>
      <w:r w:rsidRPr="000906FB">
        <w:rPr>
          <w:szCs w:val="28"/>
        </w:rPr>
        <w:t>за</w:t>
      </w:r>
      <w:proofErr w:type="gramEnd"/>
      <w:r w:rsidRPr="000906FB">
        <w:rPr>
          <w:szCs w:val="28"/>
        </w:rPr>
        <w:t>:</w:t>
      </w:r>
    </w:p>
    <w:p w:rsidR="00171375" w:rsidRPr="000906FB" w:rsidRDefault="00171375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>- жизнь, здоровье и благополучие вверенных ему воспитанников во время воспитательно-образовательного процесса, а также во время проведения мероприятий на воздухе;</w:t>
      </w:r>
    </w:p>
    <w:p w:rsidR="00171375" w:rsidRPr="000906FB" w:rsidRDefault="00171375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-за работу </w:t>
      </w:r>
      <w:r>
        <w:rPr>
          <w:rStyle w:val="c2"/>
          <w:color w:val="000000"/>
        </w:rPr>
        <w:t>Учреждения</w:t>
      </w:r>
      <w:r>
        <w:rPr>
          <w:szCs w:val="28"/>
        </w:rPr>
        <w:t xml:space="preserve"> в соответствии с Федеральным законом</w:t>
      </w:r>
      <w:r w:rsidRPr="000906FB">
        <w:rPr>
          <w:szCs w:val="28"/>
        </w:rPr>
        <w:t xml:space="preserve"> «Об образовании</w:t>
      </w:r>
      <w:r w:rsidR="00456539">
        <w:rPr>
          <w:szCs w:val="28"/>
        </w:rPr>
        <w:t xml:space="preserve"> в Российской Федерации</w:t>
      </w:r>
      <w:r w:rsidRPr="000906FB">
        <w:rPr>
          <w:szCs w:val="28"/>
        </w:rPr>
        <w:t>», а также требованиями квалификационных характеристик и должностных инструкций.</w:t>
      </w:r>
    </w:p>
    <w:p w:rsidR="00171375" w:rsidRDefault="00171375" w:rsidP="00A50B37">
      <w:pPr>
        <w:autoSpaceDE w:val="0"/>
        <w:ind w:left="851" w:hanging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5.4.1. </w:t>
      </w:r>
      <w:r w:rsidRPr="00E90CD0">
        <w:rPr>
          <w:color w:val="000000"/>
          <w:lang w:eastAsia="ru-RU"/>
        </w:rPr>
        <w:t xml:space="preserve">Заведующий Учреждением </w:t>
      </w:r>
      <w:r>
        <w:rPr>
          <w:color w:val="000000"/>
          <w:lang w:eastAsia="ru-RU"/>
        </w:rPr>
        <w:t>обязан: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color w:val="000000"/>
          <w:lang w:eastAsia="ru-RU"/>
        </w:rPr>
        <w:t>- обеспечивать эффективную деятельность</w:t>
      </w:r>
      <w:r w:rsidRPr="00704784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Учреждения и его структурных подразделений, организацию административно-хозяйственной, финансовой и иной деятельности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целевое и эффективное использование денежных средств Учреждения, а также имущества, переданного  Учреждению в оперативное управление в установленном порядке;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и качественное выполнение всех договоров и обязательств Учреждения;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обеспечить работникам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безопасные условия труда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создавать и соблюдать условия, обеспечивающие деятельность представителей работников, в соответствии с трудовым законодательством, коллективным договором, соглашениями;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разработку в установленном порядке правил внутреннего распорядка;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- требовать соблюдение работниками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правил внутреннего распорядка;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выплату в полном размере заработной платы, пособий и иных выплат работникам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в соответствии с законодательством Российской Федерации коллективным договором, правилами внутреннего распорядка, трудовыми договорами;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требований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 Российской Федерации по гражданской обороне и мобилизационной подготовке;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соблюдение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Российской Федерации при выполнении финансово-хозяйственных операций, в том числе по своевременной и полном объеме уплате всех установленных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 налогов и сборов, а также предоставление отчетности в порядке и сроки, которые установлены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Учредителю проекты планов деятельности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и отчеты об их исполнении этих планов в порядке и сроки, которые установлены законодательством Российской Федерации;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всех плановых показателей деятельности Учреждения;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выполнение нормативных правовых актов и локальных нормативных актов Учредителя;</w:t>
      </w:r>
    </w:p>
    <w:p w:rsidR="00171375" w:rsidRDefault="00171375" w:rsidP="00075081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своевременно информировать Учредителя о начале проведения п</w:t>
      </w:r>
      <w:r w:rsidR="00075081">
        <w:rPr>
          <w:rStyle w:val="c2"/>
          <w:color w:val="000000"/>
        </w:rPr>
        <w:t>роверок деятельности Учреждения</w:t>
      </w:r>
      <w:r>
        <w:rPr>
          <w:rStyle w:val="c2"/>
          <w:color w:val="000000"/>
        </w:rPr>
        <w:t xml:space="preserve"> </w:t>
      </w:r>
      <w:r w:rsidR="00A64B1C">
        <w:rPr>
          <w:rStyle w:val="c2"/>
          <w:color w:val="000000"/>
        </w:rPr>
        <w:t>о</w:t>
      </w:r>
      <w:r>
        <w:rPr>
          <w:rStyle w:val="c2"/>
          <w:color w:val="000000"/>
        </w:rPr>
        <w:t>рганами</w:t>
      </w:r>
      <w:r w:rsidR="00A64B1C">
        <w:rPr>
          <w:rStyle w:val="c2"/>
          <w:color w:val="000000"/>
        </w:rPr>
        <w:t xml:space="preserve"> контроля и надзора</w:t>
      </w:r>
      <w:r w:rsidR="00075081">
        <w:rPr>
          <w:rStyle w:val="c2"/>
          <w:color w:val="000000"/>
        </w:rPr>
        <w:t>,</w:t>
      </w:r>
      <w:r>
        <w:rPr>
          <w:rStyle w:val="c2"/>
          <w:color w:val="000000"/>
        </w:rPr>
        <w:t xml:space="preserve"> </w:t>
      </w:r>
      <w:r w:rsidR="00075081">
        <w:rPr>
          <w:rStyle w:val="c2"/>
          <w:color w:val="000000"/>
        </w:rPr>
        <w:t xml:space="preserve">правоохранительными органами </w:t>
      </w:r>
      <w:r>
        <w:rPr>
          <w:rStyle w:val="c2"/>
          <w:color w:val="000000"/>
        </w:rPr>
        <w:t>и об их результатах, о случаях привлечения работников учреждения к административной ответственности, связанных с их работой в учреждении, а также незамедлительно сообщать о случаях возникновения в учреждении ситуации, представляющей угрозу жизни и здоровью работников;</w:t>
      </w:r>
    </w:p>
    <w:p w:rsidR="00171375" w:rsidRDefault="00171375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работодателю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171375" w:rsidRPr="00EA0954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954">
        <w:rPr>
          <w:rStyle w:val="c2"/>
        </w:rPr>
        <w:t>В образовательном Учреждении формируются коллегиальные органы управления, к которым относятся</w:t>
      </w:r>
      <w:r w:rsidRPr="00EA0954">
        <w:rPr>
          <w:lang w:eastAsia="ru-RU"/>
        </w:rPr>
        <w:t xml:space="preserve">: </w:t>
      </w:r>
    </w:p>
    <w:p w:rsidR="00171375" w:rsidRPr="00EA0954" w:rsidRDefault="00171375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коллектива,</w:t>
      </w:r>
    </w:p>
    <w:p w:rsidR="00171375" w:rsidRPr="00EA0954" w:rsidRDefault="00171375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 xml:space="preserve"> Педагогический совет</w:t>
      </w:r>
      <w:r w:rsidRPr="00EA0954">
        <w:rPr>
          <w:lang w:eastAsia="ru-RU"/>
        </w:rPr>
        <w:t xml:space="preserve">, </w:t>
      </w:r>
    </w:p>
    <w:p w:rsidR="00171375" w:rsidRPr="00EA0954" w:rsidRDefault="00171375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Родительское собрание</w:t>
      </w:r>
      <w:r w:rsidRPr="00EA0954">
        <w:rPr>
          <w:lang w:eastAsia="ru-RU"/>
        </w:rPr>
        <w:t xml:space="preserve">, </w:t>
      </w:r>
    </w:p>
    <w:p w:rsidR="00171375" w:rsidRPr="00EA0954" w:rsidRDefault="00171375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Родительский комитет.</w:t>
      </w:r>
    </w:p>
    <w:p w:rsidR="00171375" w:rsidRPr="0064716B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</w:t>
      </w:r>
      <w:r>
        <w:rPr>
          <w:lang w:eastAsia="ru-RU"/>
        </w:rPr>
        <w:t xml:space="preserve"> Учреждения.</w:t>
      </w:r>
      <w:r w:rsidRPr="00EA0954">
        <w:rPr>
          <w:color w:val="FF0000"/>
          <w:lang w:eastAsia="ru-RU"/>
        </w:rPr>
        <w:t xml:space="preserve"> 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Полномочия трудового коллектива </w:t>
      </w:r>
      <w:r>
        <w:rPr>
          <w:lang w:eastAsia="ru-RU"/>
        </w:rPr>
        <w:t>Учреждения</w:t>
      </w:r>
      <w:r>
        <w:rPr>
          <w:szCs w:val="28"/>
        </w:rPr>
        <w:t xml:space="preserve"> осуществляются О</w:t>
      </w:r>
      <w:r w:rsidRPr="000906FB">
        <w:rPr>
          <w:szCs w:val="28"/>
        </w:rPr>
        <w:t xml:space="preserve">бщим собранием трудового коллектива. Общее собрание трудового коллектива составляют все работники </w:t>
      </w:r>
      <w:r>
        <w:rPr>
          <w:lang w:eastAsia="ru-RU"/>
        </w:rPr>
        <w:t>Учреждения</w:t>
      </w:r>
      <w:r w:rsidR="00F8120C">
        <w:rPr>
          <w:lang w:eastAsia="ru-RU"/>
        </w:rPr>
        <w:t>.</w:t>
      </w:r>
      <w:r w:rsidRPr="000906FB">
        <w:rPr>
          <w:szCs w:val="28"/>
        </w:rPr>
        <w:t xml:space="preserve"> </w:t>
      </w:r>
      <w:r w:rsidR="00F8120C" w:rsidRPr="000906FB">
        <w:rPr>
          <w:szCs w:val="28"/>
        </w:rPr>
        <w:t xml:space="preserve">Общее собрание трудового коллектива </w:t>
      </w:r>
      <w:r w:rsidRPr="000906FB">
        <w:rPr>
          <w:szCs w:val="28"/>
        </w:rPr>
        <w:t xml:space="preserve">считается правомочным, если на нем присутствует не менее двух третей списочного состава работников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 xml:space="preserve">Компетенция </w:t>
      </w:r>
      <w:r w:rsidRPr="000906FB">
        <w:rPr>
          <w:szCs w:val="28"/>
        </w:rPr>
        <w:t xml:space="preserve"> Общего собрания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:</w:t>
      </w:r>
    </w:p>
    <w:p w:rsidR="00171375" w:rsidRPr="0080091F" w:rsidRDefault="00171375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color w:val="FF0000"/>
          <w:szCs w:val="28"/>
        </w:rPr>
      </w:pPr>
      <w:r w:rsidRPr="000906FB">
        <w:rPr>
          <w:szCs w:val="28"/>
        </w:rPr>
        <w:t>обсуждать и принимать Коллективный договор и его приложения, Правила в</w:t>
      </w:r>
      <w:r>
        <w:rPr>
          <w:szCs w:val="28"/>
        </w:rPr>
        <w:t>нутреннего трудового распорядка</w:t>
      </w:r>
      <w:r w:rsidRPr="0080091F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и принимать локальные акты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рассматривать и обсуждать вопросы стратегии развития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поведение или отдельные поступки членов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и принимать решение о виновности в соответствии с ТК РФ;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Общее собрание трудового коллектива собирается руководителем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не реже одного раза в шесть месяцев.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Решение на Общем собрании трудового коллектива принимаются большинством голосов от числа присутствующих членов Общего собрания</w:t>
      </w:r>
      <w:r>
        <w:rPr>
          <w:szCs w:val="28"/>
        </w:rPr>
        <w:t xml:space="preserve">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171375" w:rsidRPr="00851A3B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D66">
        <w:rPr>
          <w:lang w:eastAsia="ru-RU"/>
        </w:rPr>
        <w:t>Педагогический совет Учреждения</w:t>
      </w:r>
      <w:r>
        <w:rPr>
          <w:lang w:eastAsia="ru-RU"/>
        </w:rPr>
        <w:t>.</w:t>
      </w:r>
    </w:p>
    <w:p w:rsidR="00171375" w:rsidRPr="00EA0D66" w:rsidRDefault="00171375" w:rsidP="00A50B37">
      <w:pPr>
        <w:pStyle w:val="a3"/>
        <w:ind w:left="851"/>
        <w:jc w:val="both"/>
      </w:pPr>
      <w:r w:rsidRPr="00EA0D66">
        <w:rPr>
          <w:lang w:eastAsia="ru-RU"/>
        </w:rPr>
        <w:t xml:space="preserve"> Управление педагогической деятельностью осуществляет Педагогический совет Учреждения, который является постоянно действующим органом управления. Педагогический совет состоит из всех педагогов Учреждения, медицинского работника Учреждения (или закрепленного за Учреждением), проводится не реже 4 раз в год.</w:t>
      </w:r>
    </w:p>
    <w:p w:rsidR="00171375" w:rsidRPr="00591F27" w:rsidRDefault="00171375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591F27">
        <w:rPr>
          <w:lang w:eastAsia="ru-RU"/>
        </w:rPr>
        <w:t xml:space="preserve">.1 </w:t>
      </w:r>
      <w:r>
        <w:rPr>
          <w:lang w:eastAsia="ru-RU"/>
        </w:rPr>
        <w:t xml:space="preserve">  </w:t>
      </w:r>
      <w:r w:rsidRPr="00591F27">
        <w:rPr>
          <w:lang w:eastAsia="ru-RU"/>
        </w:rPr>
        <w:t>Компетенция  Педагогического совета: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определять</w:t>
      </w:r>
      <w:r w:rsidRPr="000906FB">
        <w:rPr>
          <w:szCs w:val="28"/>
        </w:rPr>
        <w:t xml:space="preserve"> направления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 xml:space="preserve">разрабатывать, принимать </w:t>
      </w:r>
      <w:r w:rsidRPr="003A3A08">
        <w:rPr>
          <w:szCs w:val="28"/>
        </w:rPr>
        <w:t>образовательную</w:t>
      </w:r>
      <w:r w:rsidRPr="000906FB">
        <w:rPr>
          <w:szCs w:val="28"/>
        </w:rPr>
        <w:t xml:space="preserve"> программу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 w:rsidRPr="000906FB">
        <w:rPr>
          <w:szCs w:val="28"/>
        </w:rPr>
        <w:t>обсужда</w:t>
      </w:r>
      <w:r>
        <w:rPr>
          <w:szCs w:val="28"/>
        </w:rPr>
        <w:t>ть и принимать</w:t>
      </w:r>
      <w:r w:rsidRPr="000906FB">
        <w:rPr>
          <w:szCs w:val="28"/>
        </w:rPr>
        <w:t xml:space="preserve"> годовой план работы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 xml:space="preserve">, локальные </w:t>
      </w:r>
      <w:r>
        <w:rPr>
          <w:szCs w:val="28"/>
        </w:rPr>
        <w:t xml:space="preserve">нормативные </w:t>
      </w:r>
      <w:r w:rsidRPr="000906FB">
        <w:rPr>
          <w:szCs w:val="28"/>
        </w:rPr>
        <w:t>акты</w:t>
      </w:r>
      <w:r w:rsidRPr="0023180E">
        <w:rPr>
          <w:lang w:eastAsia="ru-RU"/>
        </w:rPr>
        <w:t xml:space="preserve">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обсужда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содержания, форм и методов образовательного процесса, планирования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повышения квалификации и переподготовки кадров;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организовыва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выявление, обобщение, распространение, внедрение педагогического опыта;</w:t>
      </w:r>
    </w:p>
    <w:p w:rsidR="00171375" w:rsidRPr="000906FB" w:rsidRDefault="00171375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заслушива</w:t>
      </w:r>
      <w:r w:rsidRPr="000906FB">
        <w:rPr>
          <w:szCs w:val="28"/>
        </w:rPr>
        <w:t>т</w:t>
      </w:r>
      <w:r>
        <w:rPr>
          <w:szCs w:val="28"/>
        </w:rPr>
        <w:t xml:space="preserve">ь отчеты </w:t>
      </w:r>
      <w:r w:rsidRPr="003A3A08">
        <w:rPr>
          <w:szCs w:val="28"/>
        </w:rPr>
        <w:t>За</w:t>
      </w:r>
      <w:r w:rsidRPr="000906FB">
        <w:rPr>
          <w:szCs w:val="28"/>
        </w:rPr>
        <w:t>ведующего о создании условий для реал</w:t>
      </w:r>
      <w:r>
        <w:rPr>
          <w:szCs w:val="28"/>
        </w:rPr>
        <w:t>изации образовательных программ</w:t>
      </w:r>
      <w:r w:rsidRPr="003A3A08">
        <w:rPr>
          <w:szCs w:val="28"/>
        </w:rPr>
        <w:t>.</w:t>
      </w:r>
    </w:p>
    <w:p w:rsidR="00171375" w:rsidRPr="00EA0D66" w:rsidRDefault="00171375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 xml:space="preserve">.2. </w:t>
      </w:r>
      <w:r>
        <w:rPr>
          <w:lang w:eastAsia="ru-RU"/>
        </w:rPr>
        <w:t xml:space="preserve"> </w:t>
      </w:r>
      <w:r w:rsidRPr="00EA0D66">
        <w:rPr>
          <w:lang w:eastAsia="ru-RU"/>
        </w:rPr>
        <w:t>Заседания Педагогического совета правомочны, если на них присутствует не менее половины его состава. Решение Педагогического совета считается принятым, если за него проголосовало не менее 2/3 присутствующих.</w:t>
      </w:r>
    </w:p>
    <w:p w:rsidR="00171375" w:rsidRPr="00EA0D66" w:rsidRDefault="00171375" w:rsidP="00A50B37">
      <w:pPr>
        <w:autoSpaceDE w:val="0"/>
        <w:ind w:left="851"/>
        <w:jc w:val="both"/>
        <w:rPr>
          <w:lang w:eastAsia="ru-RU"/>
        </w:rPr>
      </w:pPr>
      <w:r w:rsidRPr="00EA0D66">
        <w:rPr>
          <w:lang w:eastAsia="ru-RU"/>
        </w:rPr>
        <w:t xml:space="preserve">Решения, принятые в пределах компетенции Педагогического совета и не противоречащие действующему законодательству, носят обязательный характер и оформляются приказом </w:t>
      </w:r>
      <w:r w:rsidR="00F8120C">
        <w:rPr>
          <w:lang w:eastAsia="ru-RU"/>
        </w:rPr>
        <w:t>З</w:t>
      </w:r>
      <w:r w:rsidRPr="00EA0D66">
        <w:rPr>
          <w:lang w:eastAsia="ru-RU"/>
        </w:rPr>
        <w:t>аведующего Учреждени</w:t>
      </w:r>
      <w:r w:rsidR="00F8120C">
        <w:rPr>
          <w:lang w:eastAsia="ru-RU"/>
        </w:rPr>
        <w:t>ем</w:t>
      </w:r>
      <w:r w:rsidRPr="00EA0D66">
        <w:rPr>
          <w:lang w:eastAsia="ru-RU"/>
        </w:rPr>
        <w:t>.</w:t>
      </w:r>
    </w:p>
    <w:p w:rsidR="00171375" w:rsidRPr="00EA0D66" w:rsidRDefault="00171375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>.3. Педагогический совет из своего состава избирает председателя и секретаря  открытым голосованием.</w:t>
      </w:r>
    </w:p>
    <w:p w:rsidR="00171375" w:rsidRPr="00851A3B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591F27">
        <w:rPr>
          <w:lang w:eastAsia="ru-RU"/>
        </w:rPr>
        <w:t>Родительское собрание Учреждения</w:t>
      </w:r>
      <w:r>
        <w:rPr>
          <w:lang w:eastAsia="ru-RU"/>
        </w:rPr>
        <w:t xml:space="preserve">. </w:t>
      </w:r>
    </w:p>
    <w:p w:rsidR="00171375" w:rsidRPr="00591F27" w:rsidRDefault="00171375" w:rsidP="00A50B37">
      <w:pPr>
        <w:pStyle w:val="a3"/>
        <w:ind w:left="851"/>
        <w:jc w:val="both"/>
      </w:pPr>
      <w:r w:rsidRPr="00591F27">
        <w:rPr>
          <w:lang w:eastAsia="ru-RU"/>
        </w:rPr>
        <w:t>Родительское собрание Учреждения является постоянно действующим органом общественного управления Учреждением в соответствии с действующим законодательством. В состав родительского собрания входят все родители (законные представители) воспитанников Учреждения. Родительское собрание организуется не реже 2 раз в год.</w:t>
      </w:r>
    </w:p>
    <w:p w:rsidR="00171375" w:rsidRPr="00591F27" w:rsidRDefault="00171375" w:rsidP="00A50B37">
      <w:pPr>
        <w:autoSpaceDE w:val="0"/>
        <w:ind w:left="851" w:hanging="709"/>
        <w:jc w:val="both"/>
      </w:pPr>
      <w:r>
        <w:rPr>
          <w:lang w:eastAsia="ru-RU"/>
        </w:rPr>
        <w:t>5.8</w:t>
      </w:r>
      <w:r w:rsidRPr="00591F27">
        <w:rPr>
          <w:lang w:eastAsia="ru-RU"/>
        </w:rPr>
        <w:t xml:space="preserve">.1. </w:t>
      </w:r>
      <w:r>
        <w:rPr>
          <w:lang w:eastAsia="ru-RU"/>
        </w:rPr>
        <w:t xml:space="preserve"> </w:t>
      </w:r>
      <w:r w:rsidRPr="00591F27">
        <w:rPr>
          <w:lang w:eastAsia="ru-RU"/>
        </w:rPr>
        <w:t>Компетенция родительского собрания: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-выбирает родительский комитет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-знакомится с Уставом;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-обсуждает и принимает локальные акты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, касающиеся взаимодействия родительской общественности и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поручает родительскому комитету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решение вопросов о внесении в них необходимых изменений и дополнений;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координирует действия родительской общественности и педагогического коллектива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по вопросам образования, воспитания, оздоровления и развития воспитанников.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собрания: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вносить предложения администрации, органам самоуправления и получать информацию о результатах их рассмотрения;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заслушивать и получать информацию от администрации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 - вызывать на свои собрания родителей (законных представителей) воспитанников по представлениям родительских комитетов;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принимать участие в обсуждении локальных актов Учреждения;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поощрять родителей (законных представителей) воспитанников за активную деятельность в проведении массовых мероприятий </w:t>
      </w:r>
      <w:r>
        <w:rPr>
          <w:szCs w:val="28"/>
        </w:rPr>
        <w:t>Учреждения</w:t>
      </w:r>
      <w:r w:rsidRPr="000906FB">
        <w:rPr>
          <w:szCs w:val="28"/>
        </w:rPr>
        <w:t xml:space="preserve"> и т.д.</w:t>
      </w:r>
    </w:p>
    <w:p w:rsidR="00171375" w:rsidRPr="00591F27" w:rsidRDefault="00171375" w:rsidP="00A50B37">
      <w:pPr>
        <w:autoSpaceDE w:val="0"/>
        <w:ind w:left="851" w:hanging="709"/>
        <w:jc w:val="both"/>
      </w:pPr>
      <w:r>
        <w:t>5.8</w:t>
      </w:r>
      <w:r w:rsidRPr="00591F27">
        <w:t xml:space="preserve">.2. </w:t>
      </w:r>
      <w:r w:rsidRPr="000906FB">
        <w:rPr>
          <w:szCs w:val="28"/>
        </w:rPr>
        <w:t>Для ведения заседаний Родительское собрание из своего состава выбирает председателя и секретаря сроком на 1 год.</w:t>
      </w:r>
      <w:r>
        <w:rPr>
          <w:szCs w:val="28"/>
        </w:rPr>
        <w:t xml:space="preserve"> </w:t>
      </w:r>
      <w:r w:rsidRPr="00591F27">
        <w:t>Заседания Родительского собрания правомочны, если на них присутствовало не менее половины его состава. Решение Родительского собрания считается принятым, если за него проголосовало не менее 2/3 присутствующих.</w:t>
      </w:r>
    </w:p>
    <w:p w:rsidR="00171375" w:rsidRPr="00591F27" w:rsidRDefault="00171375" w:rsidP="00A50B37">
      <w:pPr>
        <w:pStyle w:val="a3"/>
        <w:autoSpaceDE w:val="0"/>
        <w:ind w:left="851" w:hanging="709"/>
        <w:jc w:val="both"/>
      </w:pPr>
      <w:r w:rsidRPr="00591F27">
        <w:t>5.</w:t>
      </w:r>
      <w:r>
        <w:t>8</w:t>
      </w:r>
      <w:r w:rsidRPr="00591F27">
        <w:t>.3.</w:t>
      </w:r>
      <w:r>
        <w:t xml:space="preserve"> </w:t>
      </w:r>
      <w:r w:rsidRPr="00591F27">
        <w:t>Решения, принятые в пределах компетенции Родительского собрания и не противоречащие действующему законодательству, носят рекомендательный характер и оформляются   протоколом.</w:t>
      </w:r>
    </w:p>
    <w:p w:rsidR="00171375" w:rsidRPr="00591F27" w:rsidRDefault="00171375" w:rsidP="00A50B37">
      <w:pPr>
        <w:autoSpaceDE w:val="0"/>
        <w:ind w:left="851" w:hanging="709"/>
        <w:jc w:val="both"/>
        <w:rPr>
          <w:lang w:eastAsia="ru-RU"/>
        </w:rPr>
      </w:pPr>
      <w:r w:rsidRPr="00591F27">
        <w:t>5.</w:t>
      </w:r>
      <w:r>
        <w:t>8</w:t>
      </w:r>
      <w:r w:rsidRPr="00591F27">
        <w:t>.4. Родительское собрание из своего состава избирает председателя и секретаря   открытым голосованием.</w:t>
      </w:r>
    </w:p>
    <w:p w:rsidR="00171375" w:rsidRPr="00851A3B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B925C3">
        <w:rPr>
          <w:lang w:eastAsia="ru-RU"/>
        </w:rPr>
        <w:t>Родительский комитет Учреждения</w:t>
      </w:r>
      <w:r>
        <w:rPr>
          <w:lang w:eastAsia="ru-RU"/>
        </w:rPr>
        <w:t>.</w:t>
      </w:r>
    </w:p>
    <w:p w:rsidR="00171375" w:rsidRPr="00B925C3" w:rsidRDefault="00171375" w:rsidP="00A50B37">
      <w:pPr>
        <w:pStyle w:val="a3"/>
        <w:ind w:left="851"/>
        <w:jc w:val="both"/>
      </w:pPr>
      <w:r w:rsidRPr="00B925C3">
        <w:rPr>
          <w:lang w:eastAsia="ru-RU"/>
        </w:rPr>
        <w:t xml:space="preserve"> Родительский комитет Учреждения является постоянно действующим органом общественного управления Учреждением. Состав Родительского комитета  избирается сроком на 1 год из числа родителей (законных представителей) на групповых родительских собраниях путем открытого голосования. Заседания Родительского комитета проводятся не менее 2 раз в год.</w:t>
      </w:r>
    </w:p>
    <w:p w:rsidR="00171375" w:rsidRPr="000906FB" w:rsidRDefault="00171375" w:rsidP="00A50B37">
      <w:pPr>
        <w:ind w:left="851" w:hanging="709"/>
        <w:jc w:val="both"/>
        <w:rPr>
          <w:szCs w:val="28"/>
        </w:rPr>
      </w:pPr>
      <w:r w:rsidRPr="00440077">
        <w:rPr>
          <w:color w:val="000000"/>
          <w:lang w:eastAsia="ru-RU"/>
        </w:rPr>
        <w:t xml:space="preserve">5.9.1. </w:t>
      </w:r>
      <w:r>
        <w:rPr>
          <w:color w:val="000000"/>
          <w:lang w:eastAsia="ru-RU"/>
        </w:rPr>
        <w:t xml:space="preserve"> </w:t>
      </w:r>
      <w:r>
        <w:rPr>
          <w:spacing w:val="4"/>
          <w:szCs w:val="28"/>
        </w:rPr>
        <w:t>Компетенция Родительского комитета Учреждения</w:t>
      </w:r>
      <w:r w:rsidRPr="000906FB">
        <w:rPr>
          <w:szCs w:val="28"/>
        </w:rPr>
        <w:t>: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содействова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обеспечению оптимальных условий для организации образовательного процесса (оказывает помощь в приобретении технических средств обучения, подготовке наглядных методических пособий и т.д.);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проводит</w:t>
      </w:r>
      <w:r>
        <w:rPr>
          <w:szCs w:val="28"/>
        </w:rPr>
        <w:t>ь</w:t>
      </w:r>
      <w:r w:rsidRPr="000906FB">
        <w:rPr>
          <w:szCs w:val="28"/>
        </w:rPr>
        <w:t xml:space="preserve"> разъяснительную и консультативную работу среди родителей (законных представителей) воспитанников об их правах и обязанностях;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содействие в проведении массовых воспитательных мероприятий с детьми;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участвовать</w:t>
      </w:r>
      <w:r w:rsidRPr="000906FB">
        <w:rPr>
          <w:szCs w:val="28"/>
        </w:rPr>
        <w:t xml:space="preserve"> в подготовке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к новому учебному году;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совместно с руководством </w:t>
      </w:r>
      <w:r>
        <w:rPr>
          <w:spacing w:val="4"/>
          <w:szCs w:val="28"/>
        </w:rPr>
        <w:t>Учреждения</w:t>
      </w:r>
      <w:r>
        <w:rPr>
          <w:szCs w:val="28"/>
        </w:rPr>
        <w:t xml:space="preserve"> контролирова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организацию качественного питания детей, медицинского обслуживания;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помощь </w:t>
      </w:r>
      <w:r w:rsidR="00075081">
        <w:rPr>
          <w:szCs w:val="28"/>
        </w:rPr>
        <w:t>З</w:t>
      </w:r>
      <w:r>
        <w:rPr>
          <w:szCs w:val="28"/>
        </w:rPr>
        <w:t>аведующему</w:t>
      </w:r>
      <w:r w:rsidRPr="000906FB">
        <w:rPr>
          <w:szCs w:val="28"/>
        </w:rPr>
        <w:t xml:space="preserve"> </w:t>
      </w:r>
      <w:r>
        <w:rPr>
          <w:spacing w:val="4"/>
          <w:szCs w:val="28"/>
        </w:rPr>
        <w:t>Учреждени</w:t>
      </w:r>
      <w:r w:rsidR="00075081">
        <w:rPr>
          <w:spacing w:val="4"/>
          <w:szCs w:val="28"/>
        </w:rPr>
        <w:t>ем</w:t>
      </w:r>
      <w:r w:rsidRPr="000906FB">
        <w:rPr>
          <w:szCs w:val="28"/>
        </w:rPr>
        <w:t xml:space="preserve"> в организации и проведении общих родительских собраний;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обращения в свой адрес, а также обращения по вопросам, отнесенным настоящим положением к компетенции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, по поручению </w:t>
      </w:r>
      <w:r w:rsidR="00075081">
        <w:rPr>
          <w:szCs w:val="28"/>
        </w:rPr>
        <w:t>З</w:t>
      </w:r>
      <w:r>
        <w:rPr>
          <w:szCs w:val="28"/>
        </w:rPr>
        <w:t>аведующего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обсуждении локальных актов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по вопросам, относящимся к полномочиям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организации безопасных условий осуществления образовательного процесса, выполнения санитарно-гигиенических правил и норм;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взаимодействовать</w:t>
      </w:r>
      <w:r w:rsidRPr="000906FB">
        <w:rPr>
          <w:szCs w:val="28"/>
        </w:rPr>
        <w:t xml:space="preserve"> с другими органами самоуправления, общественными организациями по вопросам пропаганды традиций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 другими органами совершенствования управления, обеспечения организации образовательного процесса.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комитета: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вносить предложения </w:t>
      </w:r>
      <w:r w:rsidRPr="00075081">
        <w:rPr>
          <w:szCs w:val="28"/>
        </w:rPr>
        <w:t>Заведующему</w:t>
      </w:r>
      <w:r w:rsidRPr="000906FB">
        <w:rPr>
          <w:szCs w:val="28"/>
        </w:rPr>
        <w:t xml:space="preserve"> и другим органам самоуправления  по усовершенствованию их деятельности и получать информацию о результатах их рассмотрения;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заслуш</w:t>
      </w:r>
      <w:r>
        <w:rPr>
          <w:szCs w:val="28"/>
        </w:rPr>
        <w:t>ив</w:t>
      </w:r>
      <w:r w:rsidRPr="000906FB">
        <w:rPr>
          <w:szCs w:val="28"/>
        </w:rPr>
        <w:t xml:space="preserve">ать и получать информацию </w:t>
      </w:r>
      <w:r w:rsidRPr="00075081">
        <w:rPr>
          <w:szCs w:val="28"/>
        </w:rPr>
        <w:t>от Заведующего</w:t>
      </w:r>
      <w:r w:rsidR="00075081">
        <w:rPr>
          <w:szCs w:val="28"/>
        </w:rPr>
        <w:t xml:space="preserve"> Учреждением</w:t>
      </w:r>
      <w:r w:rsidRPr="000906FB">
        <w:rPr>
          <w:szCs w:val="28"/>
        </w:rPr>
        <w:t>, других органов самоуправления об организации и проведении</w:t>
      </w:r>
      <w:r>
        <w:rPr>
          <w:szCs w:val="28"/>
        </w:rPr>
        <w:t xml:space="preserve"> воспитательной работы с детьми;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>- по представлению педагогического работника вызывать на свои заседания родителей (законных представителей), недостаточно занимающихся воспитанием детей в семье;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принимать участие в обсуждении локальных актов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председатель </w:t>
      </w:r>
      <w:r>
        <w:rPr>
          <w:szCs w:val="28"/>
        </w:rPr>
        <w:t>родительского к</w:t>
      </w:r>
      <w:r w:rsidRPr="000906FB">
        <w:rPr>
          <w:szCs w:val="28"/>
        </w:rPr>
        <w:t>омитета может присутствовать (с последующим информированием членов ком</w:t>
      </w:r>
      <w:r>
        <w:rPr>
          <w:szCs w:val="28"/>
        </w:rPr>
        <w:t>итета) на отдельных заседаниях П</w:t>
      </w:r>
      <w:r w:rsidRPr="000906FB">
        <w:rPr>
          <w:szCs w:val="28"/>
        </w:rPr>
        <w:t>едагогического совета, других органов самоуправления по вопросам, относящим к компетенции родительского комитета.</w:t>
      </w:r>
    </w:p>
    <w:p w:rsidR="00171375" w:rsidRPr="00B925C3" w:rsidRDefault="00171375" w:rsidP="00A50B37">
      <w:pPr>
        <w:autoSpaceDE w:val="0"/>
        <w:ind w:left="851" w:hanging="709"/>
        <w:jc w:val="both"/>
      </w:pPr>
      <w:r w:rsidRPr="00B925C3">
        <w:t>5</w:t>
      </w:r>
      <w:r>
        <w:t>.9</w:t>
      </w:r>
      <w:r w:rsidRPr="00B925C3">
        <w:t>.2.</w:t>
      </w:r>
      <w:r>
        <w:t xml:space="preserve">  </w:t>
      </w:r>
      <w:r w:rsidRPr="00B925C3">
        <w:t xml:space="preserve">Решения, принятые </w:t>
      </w:r>
      <w:r w:rsidRPr="00B925C3">
        <w:rPr>
          <w:lang w:eastAsia="ru-RU"/>
        </w:rPr>
        <w:t xml:space="preserve">Родительским комитетом </w:t>
      </w:r>
      <w:r w:rsidRPr="00B925C3">
        <w:t>носят рекомендательный характер и оформляются  протоколом.</w:t>
      </w:r>
    </w:p>
    <w:p w:rsidR="00171375" w:rsidRPr="00B925C3" w:rsidRDefault="00171375" w:rsidP="00A50B37">
      <w:pPr>
        <w:pStyle w:val="a3"/>
        <w:autoSpaceDE w:val="0"/>
        <w:ind w:left="851" w:hanging="709"/>
        <w:jc w:val="both"/>
        <w:rPr>
          <w:lang w:eastAsia="ru-RU"/>
        </w:rPr>
      </w:pPr>
      <w:r>
        <w:t>5.9</w:t>
      </w:r>
      <w:r w:rsidRPr="00B925C3">
        <w:t>.3.</w:t>
      </w:r>
      <w:r w:rsidRPr="00B925C3">
        <w:rPr>
          <w:lang w:eastAsia="ru-RU"/>
        </w:rPr>
        <w:t xml:space="preserve"> Родительский комитет </w:t>
      </w:r>
      <w:r w:rsidRPr="00B925C3">
        <w:t>из своего состава избирает председателя и секретаря сроком на 1 год открытым голосованием.</w:t>
      </w:r>
    </w:p>
    <w:p w:rsidR="00171375" w:rsidRPr="00C66A47" w:rsidRDefault="00171375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C66A47">
        <w:t>Компетенция Учредителя в области управления Учреждением определяется договором между Учреждением и Учредителем.</w:t>
      </w:r>
    </w:p>
    <w:p w:rsidR="00171375" w:rsidRPr="00C66A47" w:rsidRDefault="00171375" w:rsidP="00A50B37">
      <w:pPr>
        <w:pStyle w:val="a3"/>
        <w:tabs>
          <w:tab w:val="left" w:pos="735"/>
        </w:tabs>
        <w:spacing w:line="20" w:lineRule="atLeast"/>
        <w:ind w:left="851"/>
        <w:jc w:val="both"/>
      </w:pPr>
      <w:r w:rsidRPr="00C66A47">
        <w:t>Компетенция Учредителя: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1" w:name="sub_10913"/>
      <w:r w:rsidRPr="00C66A47">
        <w:rPr>
          <w:lang w:eastAsia="ru-RU"/>
        </w:rPr>
        <w:t xml:space="preserve">- создание условий для осуществления присмотра и ухода за детьми, содержания воспитанников в </w:t>
      </w:r>
      <w:r w:rsidR="00075081">
        <w:rPr>
          <w:lang w:eastAsia="ru-RU"/>
        </w:rPr>
        <w:t>Учреждении</w:t>
      </w:r>
      <w:r w:rsidRPr="00C66A47">
        <w:rPr>
          <w:lang w:eastAsia="ru-RU"/>
        </w:rPr>
        <w:t>;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rPr>
          <w:lang w:eastAsia="ru-RU"/>
        </w:rPr>
        <w:t>- ут</w:t>
      </w:r>
      <w:r>
        <w:rPr>
          <w:lang w:eastAsia="ru-RU"/>
        </w:rPr>
        <w:t xml:space="preserve">верждение Устава </w:t>
      </w:r>
      <w:r w:rsidRPr="00B925C3">
        <w:rPr>
          <w:lang w:eastAsia="ru-RU"/>
        </w:rPr>
        <w:t>Учреждения</w:t>
      </w:r>
      <w:r w:rsidRPr="00C66A47">
        <w:rPr>
          <w:lang w:eastAsia="ru-RU"/>
        </w:rPr>
        <w:t>, а также вносимых в него изменений;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>
        <w:rPr>
          <w:lang w:eastAsia="ru-RU"/>
        </w:rPr>
        <w:t xml:space="preserve">-  назначение </w:t>
      </w:r>
      <w:r w:rsidRPr="00D03FDF">
        <w:rPr>
          <w:lang w:eastAsia="ru-RU"/>
        </w:rPr>
        <w:t>За</w:t>
      </w:r>
      <w:r w:rsidRPr="00C66A47">
        <w:rPr>
          <w:lang w:eastAsia="ru-RU"/>
        </w:rPr>
        <w:t xml:space="preserve">ведующего </w:t>
      </w:r>
      <w:r w:rsidR="00075081">
        <w:rPr>
          <w:lang w:eastAsia="ru-RU"/>
        </w:rPr>
        <w:t>Учреждением</w:t>
      </w:r>
      <w:r w:rsidRPr="00C66A47">
        <w:rPr>
          <w:lang w:eastAsia="ru-RU"/>
        </w:rPr>
        <w:t xml:space="preserve"> и прекращение  его полномочий, а также заключение и прекращение трудового договора с ним;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2" w:name="sub_10914"/>
      <w:bookmarkEnd w:id="1"/>
      <w:r w:rsidRPr="00C66A47">
        <w:rPr>
          <w:lang w:eastAsia="ru-RU"/>
        </w:rPr>
        <w:t>-   реорганизация, ликвидация образовательного Учреждения;</w:t>
      </w:r>
    </w:p>
    <w:p w:rsidR="00171375" w:rsidRPr="00C66A47" w:rsidRDefault="00171375" w:rsidP="00A50B37">
      <w:pPr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3" w:name="sub_10915"/>
      <w:bookmarkEnd w:id="2"/>
      <w:r w:rsidRPr="00C66A47">
        <w:rPr>
          <w:lang w:eastAsia="ru-RU"/>
        </w:rPr>
        <w:t>-   обеспечение содержания зданий и сооружений Учреждения;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</w:pPr>
      <w:bookmarkStart w:id="4" w:name="sub_10916"/>
      <w:bookmarkEnd w:id="3"/>
      <w:r w:rsidRPr="00C66A47">
        <w:t xml:space="preserve">-   учет детей, подлежащих </w:t>
      </w:r>
      <w:proofErr w:type="gramStart"/>
      <w:r w:rsidRPr="00C66A47">
        <w:t>обучению</w:t>
      </w:r>
      <w:proofErr w:type="gramEnd"/>
      <w:r w:rsidRPr="00C66A47">
        <w:t xml:space="preserve"> по </w:t>
      </w:r>
      <w:r w:rsidR="00075081">
        <w:t xml:space="preserve">основным </w:t>
      </w:r>
      <w:r w:rsidRPr="00C66A47">
        <w:t>образовательным программам дошкольного образования;</w:t>
      </w:r>
    </w:p>
    <w:p w:rsidR="00171375" w:rsidRPr="00C66A47" w:rsidRDefault="00171375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t xml:space="preserve">-  закрепление </w:t>
      </w:r>
      <w:r w:rsidRPr="00C66A47">
        <w:rPr>
          <w:lang w:eastAsia="ru-RU"/>
        </w:rPr>
        <w:t>Учреждения</w:t>
      </w:r>
      <w:r w:rsidRPr="00C66A47">
        <w:t xml:space="preserve"> за конкретными территориями </w:t>
      </w:r>
      <w:bookmarkEnd w:id="4"/>
      <w:r w:rsidR="00075081">
        <w:t xml:space="preserve"> </w:t>
      </w:r>
      <w:r w:rsidR="00F83A68">
        <w:t xml:space="preserve"> </w:t>
      </w:r>
      <w:r w:rsidR="00F83A68" w:rsidRPr="00075081">
        <w:t>р.</w:t>
      </w:r>
      <w:r w:rsidRPr="00075081">
        <w:rPr>
          <w:lang w:eastAsia="ru-RU"/>
        </w:rPr>
        <w:t>п.</w:t>
      </w:r>
      <w:r w:rsidR="00F83A68" w:rsidRPr="00075081">
        <w:rPr>
          <w:lang w:eastAsia="ru-RU"/>
        </w:rPr>
        <w:t xml:space="preserve"> </w:t>
      </w:r>
      <w:r w:rsidRPr="00075081">
        <w:rPr>
          <w:lang w:eastAsia="ru-RU"/>
        </w:rPr>
        <w:t>Горного</w:t>
      </w:r>
      <w:r w:rsidRPr="00C66A47">
        <w:rPr>
          <w:lang w:eastAsia="ru-RU"/>
        </w:rPr>
        <w:t>;</w:t>
      </w:r>
    </w:p>
    <w:p w:rsidR="00171375" w:rsidRPr="00440077" w:rsidRDefault="00171375" w:rsidP="00A50B37">
      <w:pPr>
        <w:autoSpaceDN w:val="0"/>
        <w:adjustRightInd w:val="0"/>
        <w:ind w:left="851"/>
        <w:jc w:val="both"/>
        <w:outlineLvl w:val="2"/>
      </w:pPr>
      <w:r w:rsidRPr="00440077">
        <w:t>-  предварительное согласование сделки по распоряжению недви</w:t>
      </w:r>
      <w:r>
        <w:t xml:space="preserve">жимым имуществом </w:t>
      </w:r>
      <w:r w:rsidRPr="00C66A47">
        <w:rPr>
          <w:lang w:eastAsia="ru-RU"/>
        </w:rPr>
        <w:t>Учреждения</w:t>
      </w:r>
      <w:r w:rsidRPr="00440077">
        <w:t>, в т. ч. передаче его в аренду;</w:t>
      </w:r>
    </w:p>
    <w:p w:rsidR="00171375" w:rsidRPr="00440077" w:rsidRDefault="00171375" w:rsidP="00A50B37">
      <w:pPr>
        <w:autoSpaceDN w:val="0"/>
        <w:adjustRightInd w:val="0"/>
        <w:ind w:left="851"/>
        <w:jc w:val="both"/>
        <w:outlineLvl w:val="2"/>
      </w:pPr>
      <w:r w:rsidRPr="00440077">
        <w:t xml:space="preserve">- закрепление муниципального имущества за </w:t>
      </w:r>
      <w:r>
        <w:rPr>
          <w:lang w:eastAsia="ru-RU"/>
        </w:rPr>
        <w:t>Учреждением</w:t>
      </w:r>
      <w:r w:rsidRPr="00440077">
        <w:t xml:space="preserve"> на праве оперативного управления, а также изъятие такого имущества;</w:t>
      </w:r>
    </w:p>
    <w:p w:rsidR="00171375" w:rsidRPr="00440077" w:rsidRDefault="00171375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</w:t>
      </w:r>
      <w:r w:rsidRPr="00D03FDF">
        <w:t xml:space="preserve">определение порядка составления и утверждения </w:t>
      </w:r>
      <w:r w:rsidRPr="00984DA5">
        <w:t xml:space="preserve">плана бюджетной сметы </w:t>
      </w:r>
      <w:r w:rsidR="00D03FDF" w:rsidRPr="00984DA5">
        <w:t xml:space="preserve"> </w:t>
      </w:r>
      <w:r w:rsidRPr="00984DA5">
        <w:t xml:space="preserve"> </w:t>
      </w:r>
      <w:r w:rsidRPr="00D03FDF">
        <w:rPr>
          <w:lang w:eastAsia="ru-RU"/>
        </w:rPr>
        <w:t>Учреждения</w:t>
      </w:r>
      <w:r w:rsidRPr="00D03FDF">
        <w:t>;</w:t>
      </w:r>
    </w:p>
    <w:p w:rsidR="00171375" w:rsidRPr="00440077" w:rsidRDefault="00171375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осуществление </w:t>
      </w:r>
      <w:proofErr w:type="gramStart"/>
      <w:r w:rsidRPr="00440077">
        <w:t>контроля за</w:t>
      </w:r>
      <w:proofErr w:type="gramEnd"/>
      <w:r w:rsidRPr="00440077">
        <w:t xml:space="preserve"> деятельностью </w:t>
      </w:r>
      <w:r w:rsidRPr="00440077">
        <w:rPr>
          <w:lang w:eastAsia="ru-RU"/>
        </w:rPr>
        <w:t>Учреждения</w:t>
      </w:r>
      <w:r w:rsidRPr="00440077">
        <w:t xml:space="preserve"> в соответствии с законодательством Российской Федерации;</w:t>
      </w:r>
    </w:p>
    <w:p w:rsidR="00171375" w:rsidRPr="00440077" w:rsidRDefault="00171375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определение порядка составления и утверждения отчета о результатах деятельности </w:t>
      </w:r>
      <w:r w:rsidRPr="00440077">
        <w:rPr>
          <w:lang w:eastAsia="ru-RU"/>
        </w:rPr>
        <w:t>Учреждения</w:t>
      </w:r>
      <w:r w:rsidRPr="00440077">
        <w:t xml:space="preserve"> и об использовании закрепленного за ним муниципального имущества;</w:t>
      </w:r>
    </w:p>
    <w:p w:rsidR="00171375" w:rsidRPr="00440077" w:rsidRDefault="00171375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контроль финансово-хозяйственной деятельности </w:t>
      </w:r>
      <w:r w:rsidRPr="00440077">
        <w:rPr>
          <w:lang w:eastAsia="ru-RU"/>
        </w:rPr>
        <w:t>Учреждения</w:t>
      </w:r>
      <w:r w:rsidRPr="00440077">
        <w:t>;</w:t>
      </w:r>
    </w:p>
    <w:p w:rsidR="00171375" w:rsidRPr="00440077" w:rsidRDefault="00171375" w:rsidP="00A50B37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 w:rsidRPr="00440077">
        <w:rPr>
          <w:color w:val="000000"/>
        </w:rPr>
        <w:t>- и</w:t>
      </w:r>
      <w:r w:rsidRPr="00440077">
        <w:rPr>
          <w:color w:val="000000"/>
          <w:shd w:val="clear" w:color="auto" w:fill="FFFFFF"/>
        </w:rPr>
        <w:t>здание нормативных документов в пределах своей компетенции;</w:t>
      </w:r>
    </w:p>
    <w:p w:rsidR="00171375" w:rsidRPr="00440077" w:rsidRDefault="00171375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 w:rsidRPr="00440077">
        <w:rPr>
          <w:color w:val="000000"/>
        </w:rPr>
        <w:t xml:space="preserve"> - проведение перед сдачей </w:t>
      </w:r>
      <w:r w:rsidR="00984DA5">
        <w:rPr>
          <w:color w:val="000000"/>
        </w:rPr>
        <w:t>Учреждением</w:t>
      </w:r>
      <w:r w:rsidRPr="00440077">
        <w:rPr>
          <w:color w:val="000000"/>
        </w:rPr>
        <w:t xml:space="preserve"> в аренду имущества, закреплённого за ним на праве оперативного управления, экспертной оценки последствий заключения договора аренды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детей;</w:t>
      </w:r>
      <w:r w:rsidRPr="00440077">
        <w:rPr>
          <w:color w:val="000000"/>
          <w:vertAlign w:val="superscript"/>
        </w:rPr>
        <w:t xml:space="preserve"> </w:t>
      </w:r>
    </w:p>
    <w:p w:rsidR="00171375" w:rsidRPr="00440077" w:rsidRDefault="00171375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проведение перед принятием Учредителем решения о реконструкции, модернизации, об изменении назначения или о ликвидации Учреждения экспертной оценки последствий принятого решения для обеспечения жизнедеятельности, образования, воспитания, развития, отдыха и оздоровления детей, для оказания им медицинской, лечебно-профилактической помощи, для социального обслуживания;</w:t>
      </w:r>
    </w:p>
    <w:p w:rsidR="00171375" w:rsidRPr="00440077" w:rsidRDefault="00171375" w:rsidP="00A50B37">
      <w:pPr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 xml:space="preserve">- осуществлять </w:t>
      </w:r>
      <w:proofErr w:type="gramStart"/>
      <w:r w:rsidRPr="00440077">
        <w:rPr>
          <w:color w:val="000000"/>
        </w:rPr>
        <w:t>контроль за</w:t>
      </w:r>
      <w:proofErr w:type="gramEnd"/>
      <w:r w:rsidRPr="00440077">
        <w:rPr>
          <w:color w:val="000000"/>
        </w:rPr>
        <w:t xml:space="preserve"> деятельностью Заведующего</w:t>
      </w:r>
      <w:r w:rsidR="00984DA5">
        <w:rPr>
          <w:color w:val="000000"/>
        </w:rPr>
        <w:t xml:space="preserve"> Учреждением </w:t>
      </w:r>
      <w:r w:rsidRPr="00440077">
        <w:rPr>
          <w:color w:val="000000"/>
        </w:rPr>
        <w:t xml:space="preserve"> и требовать от него добросовестного выполнения должностных обязанностей, </w:t>
      </w:r>
      <w:r w:rsidRPr="00440077">
        <w:rPr>
          <w:color w:val="000000"/>
        </w:rPr>
        <w:lastRenderedPageBreak/>
        <w:t>предусмотренных Уставом Учреждения, и обязанностей, предусмотренных законодательством Российской Федерации;</w:t>
      </w:r>
    </w:p>
    <w:p w:rsidR="00171375" w:rsidRPr="00440077" w:rsidRDefault="00171375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 </w:t>
      </w:r>
      <w:r w:rsidRPr="00440077">
        <w:rPr>
          <w:color w:val="000000"/>
        </w:rPr>
        <w:t>- привлекать Заведующего к дисциплинарной и материальной ответственности в случаях, предусмотренных законодательством Российской Федерации;</w:t>
      </w:r>
    </w:p>
    <w:p w:rsidR="00171375" w:rsidRPr="00440077" w:rsidRDefault="00171375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FF0000"/>
        </w:rPr>
        <w:t xml:space="preserve"> </w:t>
      </w:r>
      <w:r w:rsidRPr="00440077">
        <w:rPr>
          <w:color w:val="000000"/>
        </w:rPr>
        <w:t>- поощрять Заведующего за эффективную работу Учреждения;</w:t>
      </w:r>
    </w:p>
    <w:p w:rsidR="00171375" w:rsidRPr="00D03FDF" w:rsidRDefault="00171375" w:rsidP="00D03FDF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 о</w:t>
      </w:r>
      <w:r w:rsidRPr="00440077">
        <w:rPr>
          <w:color w:val="000000"/>
          <w:shd w:val="clear" w:color="auto" w:fill="FFFFFF"/>
        </w:rPr>
        <w:t>существление иных полномочий, установленных действующим законодательством.</w:t>
      </w:r>
    </w:p>
    <w:p w:rsidR="00171375" w:rsidRPr="00EA0954" w:rsidRDefault="00171375" w:rsidP="00A50B37">
      <w:pPr>
        <w:jc w:val="both"/>
        <w:rPr>
          <w:color w:val="FF0000"/>
        </w:rPr>
      </w:pPr>
    </w:p>
    <w:p w:rsidR="00171375" w:rsidRDefault="00171375" w:rsidP="00A50B37">
      <w:pPr>
        <w:jc w:val="center"/>
        <w:rPr>
          <w:b/>
        </w:rPr>
      </w:pPr>
      <w:r w:rsidRPr="00CB58C2">
        <w:rPr>
          <w:b/>
        </w:rPr>
        <w:t xml:space="preserve">6. Имущество и финансовое обеспечение деятельности </w:t>
      </w:r>
      <w:r>
        <w:rPr>
          <w:b/>
        </w:rPr>
        <w:t>Учреждения</w:t>
      </w:r>
    </w:p>
    <w:p w:rsidR="00171375" w:rsidRDefault="00171375" w:rsidP="00A50B37">
      <w:pPr>
        <w:jc w:val="both"/>
        <w:rPr>
          <w:b/>
        </w:rPr>
      </w:pPr>
    </w:p>
    <w:p w:rsidR="00171375" w:rsidRPr="00726B63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В целях обеспечения образовательной деятельности, в соответствии с Уставом Учредитель закрепляет за </w:t>
      </w:r>
      <w:r>
        <w:t>Учреждением</w:t>
      </w:r>
      <w:r w:rsidRPr="00A1472F">
        <w:t xml:space="preserve"> на праве оперативного управления объекты права собственности, находящиеся в собственности </w:t>
      </w:r>
      <w:r>
        <w:t>Краснопартизанского района</w:t>
      </w:r>
      <w:r w:rsidRPr="00A1472F">
        <w:t>.</w:t>
      </w:r>
    </w:p>
    <w:p w:rsidR="00171375" w:rsidRPr="00726B63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Земельный участок, необходимый для выполнения </w:t>
      </w:r>
      <w:r>
        <w:t xml:space="preserve">Учреждением </w:t>
      </w:r>
      <w:r w:rsidRPr="00A1472F">
        <w:t xml:space="preserve"> своих уставных задач, принадлежит ему на праве постоянного (бессрочного) пользования.</w:t>
      </w:r>
    </w:p>
    <w:p w:rsidR="00171375" w:rsidRPr="00726B63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Источниками формирования имущества </w:t>
      </w:r>
      <w:r>
        <w:t>Учреждения</w:t>
      </w:r>
      <w:r w:rsidRPr="00A1472F">
        <w:t xml:space="preserve"> являются:</w:t>
      </w:r>
    </w:p>
    <w:p w:rsidR="00171375" w:rsidRPr="00A1472F" w:rsidRDefault="00171375" w:rsidP="00A50B37">
      <w:pPr>
        <w:pStyle w:val="a3"/>
        <w:ind w:left="851"/>
        <w:jc w:val="both"/>
      </w:pPr>
      <w:r w:rsidRPr="00A1472F">
        <w:t xml:space="preserve">-   имущество, переданное </w:t>
      </w:r>
      <w:r>
        <w:t xml:space="preserve">Учреждению </w:t>
      </w:r>
      <w:r w:rsidRPr="00A1472F">
        <w:t>его собственником;</w:t>
      </w:r>
    </w:p>
    <w:p w:rsidR="00171375" w:rsidRPr="00A1472F" w:rsidRDefault="00171375" w:rsidP="00A50B37">
      <w:pPr>
        <w:pStyle w:val="a3"/>
        <w:ind w:left="851"/>
        <w:jc w:val="both"/>
      </w:pPr>
      <w:r w:rsidRPr="00A1472F">
        <w:t xml:space="preserve">- средства, выделяемые из бюджета </w:t>
      </w:r>
      <w:r>
        <w:t>Краснопартизанского муниципального района</w:t>
      </w:r>
      <w:r w:rsidRPr="00A1472F">
        <w:t xml:space="preserve">, </w:t>
      </w:r>
      <w:r>
        <w:t xml:space="preserve"> </w:t>
      </w:r>
      <w:r w:rsidRPr="00A1472F">
        <w:t xml:space="preserve"> </w:t>
      </w:r>
      <w:r w:rsidR="00984DA5">
        <w:t xml:space="preserve">  и средства, выделяемые</w:t>
      </w:r>
      <w:r>
        <w:t xml:space="preserve"> из областного бюджета,</w:t>
      </w:r>
      <w:r w:rsidRPr="00612A8E">
        <w:t xml:space="preserve"> </w:t>
      </w:r>
      <w:r w:rsidRPr="00A1472F">
        <w:t>согласно утвержденной бюджетной смете</w:t>
      </w:r>
      <w:r>
        <w:t>.</w:t>
      </w:r>
    </w:p>
    <w:p w:rsidR="00171375" w:rsidRDefault="00171375" w:rsidP="00A50B37">
      <w:pPr>
        <w:pStyle w:val="a3"/>
        <w:ind w:left="851"/>
        <w:jc w:val="both"/>
      </w:pPr>
      <w:r w:rsidRPr="00A1472F">
        <w:t xml:space="preserve">-  </w:t>
      </w:r>
      <w:r>
        <w:t>иные источники, не запрещенные законодательством Российской Федерации и Саратовской области.</w:t>
      </w:r>
    </w:p>
    <w:p w:rsidR="00171375" w:rsidRPr="00726B63" w:rsidRDefault="00171375" w:rsidP="00A50B37">
      <w:pPr>
        <w:pStyle w:val="a3"/>
        <w:ind w:left="851"/>
        <w:jc w:val="both"/>
      </w:pPr>
      <w:r w:rsidRPr="00A1472F">
        <w:t>- целевые взносы</w:t>
      </w:r>
      <w:r>
        <w:t>,</w:t>
      </w:r>
      <w:r w:rsidRPr="00A1472F">
        <w:t xml:space="preserve"> пожертвования российских и иностранных юридических и физических лиц.</w:t>
      </w:r>
    </w:p>
    <w:p w:rsidR="00171375" w:rsidRPr="00496767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proofErr w:type="gramStart"/>
      <w:r w:rsidRPr="00496767">
        <w:t>Учреждение осуществляет операции с поступающими ему</w:t>
      </w:r>
      <w:r w:rsidR="000E3AC5">
        <w:t>,</w:t>
      </w:r>
      <w:r w:rsidRPr="00496767">
        <w:t xml:space="preserve"> в соответствии с законодательством Российской Федерации</w:t>
      </w:r>
      <w:r w:rsidR="000E3AC5">
        <w:t>,</w:t>
      </w:r>
      <w:r w:rsidRPr="00496767">
        <w:t xml:space="preserve"> средствами</w:t>
      </w:r>
      <w:r w:rsidR="000E3AC5">
        <w:t>,</w:t>
      </w:r>
      <w:r w:rsidRPr="00496767">
        <w:t xml:space="preserve"> через лицевые счета, открываемые в </w:t>
      </w:r>
      <w:r w:rsidRPr="00496767">
        <w:rPr>
          <w:rStyle w:val="a9"/>
          <w:b w:val="0"/>
          <w:bCs/>
          <w:color w:val="auto"/>
        </w:rPr>
        <w:t xml:space="preserve">финансовом  управлении администрации Краснопартизанского муниципального района Саратовской области  </w:t>
      </w:r>
      <w:r w:rsidRPr="00496767">
        <w:rPr>
          <w:rStyle w:val="a9"/>
          <w:bCs/>
          <w:color w:val="auto"/>
        </w:rPr>
        <w:t xml:space="preserve"> </w:t>
      </w:r>
      <w:r w:rsidRPr="00496767">
        <w:t xml:space="preserve">в соответствии с положениями </w:t>
      </w:r>
      <w:hyperlink r:id="rId5" w:history="1">
        <w:r w:rsidRPr="00A4323B">
          <w:rPr>
            <w:rStyle w:val="a7"/>
            <w:color w:val="auto"/>
            <w:u w:val="none"/>
          </w:rPr>
          <w:t>Бюджетного кодекса</w:t>
        </w:r>
      </w:hyperlink>
      <w:r w:rsidRPr="00A4323B">
        <w:t xml:space="preserve"> РФ.</w:t>
      </w:r>
      <w:r>
        <w:t xml:space="preserve"> </w:t>
      </w:r>
      <w:proofErr w:type="gramEnd"/>
    </w:p>
    <w:p w:rsidR="00171375" w:rsidRPr="009931DF" w:rsidRDefault="00171375" w:rsidP="00A50B37">
      <w:pPr>
        <w:pStyle w:val="a3"/>
        <w:numPr>
          <w:ilvl w:val="0"/>
          <w:numId w:val="11"/>
        </w:numPr>
        <w:ind w:left="851" w:hanging="567"/>
        <w:jc w:val="both"/>
      </w:pPr>
      <w:r w:rsidRPr="00496767">
        <w:t>Учреждение отвечает по своим обязательствам</w:t>
      </w:r>
      <w:r w:rsidRPr="009931DF">
        <w:t xml:space="preserve"> находящимися в его распоряжении денежными средствами. При недостаточности денежных средств субсидиарную ответственность по обязательствам Учреждения несет </w:t>
      </w:r>
      <w:r>
        <w:t>Учредитель</w:t>
      </w:r>
      <w:r w:rsidRPr="009931DF">
        <w:t>.</w:t>
      </w:r>
    </w:p>
    <w:p w:rsidR="00171375" w:rsidRPr="009931DF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>
        <w:t xml:space="preserve"> </w:t>
      </w:r>
      <w:r w:rsidRPr="00D03FDF">
        <w:t>Бух</w:t>
      </w:r>
      <w:r w:rsidRPr="009931DF">
        <w:t>галтерское обслуживание Учреждения осуществляет муниципальное  учреждение «Централизованная бухгалтерия Краснопартизанского муниципального</w:t>
      </w:r>
      <w:r w:rsidRPr="00726B63">
        <w:t xml:space="preserve"> района</w:t>
      </w:r>
      <w:r>
        <w:t xml:space="preserve"> Саратовской области</w:t>
      </w:r>
      <w:r w:rsidRPr="00726B63">
        <w:t>» на  основании договора, заключенного между ними  в соответствии с законодательством Российской Федерации.</w:t>
      </w:r>
    </w:p>
    <w:p w:rsidR="00171375" w:rsidRPr="00271E9D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color w:val="FF0000"/>
        </w:rPr>
      </w:pPr>
      <w:r w:rsidRPr="00BE7DAD">
        <w:t>Учреждение не имеет право предоставлять или получать кредиты (займы),</w:t>
      </w:r>
      <w:r w:rsidRPr="00A1472F">
        <w:t xml:space="preserve"> </w:t>
      </w:r>
      <w:r>
        <w:t xml:space="preserve">субсидии, </w:t>
      </w:r>
      <w:r w:rsidRPr="00A1472F">
        <w:t xml:space="preserve">приобретать ценные бумаги. </w:t>
      </w:r>
    </w:p>
    <w:p w:rsidR="00171375" w:rsidRPr="000E3AC5" w:rsidRDefault="00171375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sz w:val="28"/>
          <w:szCs w:val="28"/>
        </w:rPr>
      </w:pPr>
      <w:r>
        <w:t xml:space="preserve"> </w:t>
      </w:r>
      <w:r w:rsidRPr="000E3AC5">
        <w:t xml:space="preserve">Учреждение  вправе выступать в качестве арендатора и арендодателя имущества. Сдача в аренду имущества осуществляется при наличии предварительной экспертной оценки и согласия Учредителя   в порядке, установленном законодательством Российской Федерации. </w:t>
      </w:r>
    </w:p>
    <w:p w:rsidR="000E3AC5" w:rsidRPr="000E3AC5" w:rsidRDefault="000E3AC5" w:rsidP="000E3AC5">
      <w:pPr>
        <w:pStyle w:val="a3"/>
        <w:ind w:left="851"/>
        <w:jc w:val="both"/>
        <w:rPr>
          <w:b/>
          <w:sz w:val="28"/>
          <w:szCs w:val="28"/>
        </w:rPr>
      </w:pPr>
    </w:p>
    <w:p w:rsidR="00171375" w:rsidRPr="009931DF" w:rsidRDefault="00171375" w:rsidP="00A50B37">
      <w:pPr>
        <w:jc w:val="center"/>
        <w:rPr>
          <w:b/>
        </w:rPr>
      </w:pPr>
      <w:r w:rsidRPr="009931DF">
        <w:rPr>
          <w:b/>
        </w:rPr>
        <w:t>7. Локальные акты, регламентирующие деятельность учреждения</w:t>
      </w:r>
    </w:p>
    <w:p w:rsidR="00171375" w:rsidRPr="009931DF" w:rsidRDefault="00171375" w:rsidP="00A50B37">
      <w:pPr>
        <w:jc w:val="center"/>
        <w:rPr>
          <w:b/>
        </w:rPr>
      </w:pPr>
    </w:p>
    <w:p w:rsidR="00171375" w:rsidRPr="007873A6" w:rsidRDefault="00171375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Для обеспечения уставной деятельности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вправе издавать локальные правовые акты </w:t>
      </w:r>
    </w:p>
    <w:p w:rsidR="00171375" w:rsidRPr="007873A6" w:rsidRDefault="00171375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Локальные правовые акты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не могут противоречить действующему законодательству РФ и настоящему Устав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873A6">
        <w:rPr>
          <w:rFonts w:ascii="Times New Roman" w:hAnsi="Times New Roman" w:cs="Times New Roman"/>
          <w:i/>
          <w:sz w:val="24"/>
          <w:szCs w:val="24"/>
        </w:rPr>
        <w:t>.</w:t>
      </w:r>
    </w:p>
    <w:p w:rsidR="00171375" w:rsidRPr="000906FB" w:rsidRDefault="00171375" w:rsidP="00A50B37">
      <w:pPr>
        <w:ind w:left="851" w:hanging="143"/>
        <w:jc w:val="both"/>
        <w:rPr>
          <w:szCs w:val="28"/>
        </w:rPr>
      </w:pPr>
      <w:r>
        <w:rPr>
          <w:szCs w:val="28"/>
        </w:rPr>
        <w:t xml:space="preserve">   </w:t>
      </w:r>
      <w:r w:rsidRPr="000906FB">
        <w:rPr>
          <w:szCs w:val="28"/>
        </w:rPr>
        <w:t xml:space="preserve">Деятельность </w:t>
      </w:r>
      <w:r w:rsidRPr="00440077">
        <w:rPr>
          <w:bCs/>
          <w:color w:val="000000"/>
        </w:rPr>
        <w:t>Учреждения</w:t>
      </w:r>
      <w:r w:rsidRPr="000906FB">
        <w:rPr>
          <w:szCs w:val="28"/>
        </w:rPr>
        <w:t xml:space="preserve"> регламентируется следующими локальными актами:</w:t>
      </w:r>
    </w:p>
    <w:p w:rsidR="00171375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lastRenderedPageBreak/>
        <w:t>Приказы и распоряжения Заведующего;</w:t>
      </w:r>
    </w:p>
    <w:p w:rsidR="00171375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Правила инструкции;</w:t>
      </w:r>
    </w:p>
    <w:p w:rsidR="00171375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Программы;</w:t>
      </w:r>
      <w:r w:rsidRPr="00F05F2C">
        <w:rPr>
          <w:szCs w:val="28"/>
        </w:rPr>
        <w:t xml:space="preserve"> </w:t>
      </w:r>
    </w:p>
    <w:p w:rsidR="00171375" w:rsidRPr="000906FB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 w:rsidRPr="000906FB">
        <w:rPr>
          <w:szCs w:val="28"/>
        </w:rPr>
        <w:t>Положения;</w:t>
      </w:r>
    </w:p>
    <w:p w:rsidR="00171375" w:rsidRPr="000906FB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Штатное расписание</w:t>
      </w:r>
      <w:r w:rsidRPr="000906FB">
        <w:rPr>
          <w:szCs w:val="28"/>
        </w:rPr>
        <w:t>;</w:t>
      </w:r>
    </w:p>
    <w:p w:rsidR="00171375" w:rsidRPr="000906FB" w:rsidRDefault="00171375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Планы, графики.</w:t>
      </w:r>
    </w:p>
    <w:p w:rsidR="00171375" w:rsidRPr="000E3AC5" w:rsidRDefault="00171375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3AC5">
        <w:rPr>
          <w:rFonts w:ascii="Times New Roman" w:hAnsi="Times New Roman" w:cs="Times New Roman"/>
          <w:sz w:val="24"/>
          <w:szCs w:val="24"/>
        </w:rPr>
        <w:t>Локальные нормативные акты, регламентирующие организацию образовательного процесса, ут</w:t>
      </w:r>
      <w:r w:rsidR="000E3AC5">
        <w:rPr>
          <w:rFonts w:ascii="Times New Roman" w:hAnsi="Times New Roman" w:cs="Times New Roman"/>
          <w:sz w:val="24"/>
          <w:szCs w:val="24"/>
        </w:rPr>
        <w:t>верждаются Заведующим Учреждени</w:t>
      </w:r>
      <w:r w:rsidR="000E3AC5" w:rsidRPr="000E3AC5">
        <w:rPr>
          <w:rFonts w:ascii="Times New Roman" w:hAnsi="Times New Roman" w:cs="Times New Roman"/>
          <w:sz w:val="24"/>
          <w:szCs w:val="24"/>
        </w:rPr>
        <w:t>ем</w:t>
      </w:r>
      <w:r w:rsidRPr="000E3AC5">
        <w:rPr>
          <w:rFonts w:ascii="Times New Roman" w:hAnsi="Times New Roman" w:cs="Times New Roman"/>
          <w:sz w:val="24"/>
          <w:szCs w:val="24"/>
        </w:rPr>
        <w:t xml:space="preserve"> после согласования с  органами коллегиального управления Учреждения.</w:t>
      </w:r>
    </w:p>
    <w:p w:rsidR="00171375" w:rsidRDefault="00171375" w:rsidP="00A50B37">
      <w:pPr>
        <w:ind w:left="709" w:hanging="425"/>
        <w:jc w:val="both"/>
      </w:pPr>
    </w:p>
    <w:p w:rsidR="00171375" w:rsidRPr="00645A22" w:rsidRDefault="00171375" w:rsidP="00A50B37">
      <w:pPr>
        <w:pStyle w:val="a3"/>
        <w:ind w:left="1004"/>
        <w:jc w:val="center"/>
        <w:rPr>
          <w:b/>
        </w:rPr>
      </w:pPr>
      <w:r w:rsidRPr="00645A22">
        <w:rPr>
          <w:b/>
        </w:rPr>
        <w:t>8. Реорганизация, изменение типа, ликвидация учреждения</w:t>
      </w:r>
    </w:p>
    <w:p w:rsidR="00171375" w:rsidRDefault="00171375" w:rsidP="00A50B37">
      <w:pPr>
        <w:tabs>
          <w:tab w:val="left" w:pos="851"/>
        </w:tabs>
        <w:ind w:left="709" w:hanging="425"/>
        <w:jc w:val="center"/>
      </w:pPr>
    </w:p>
    <w:p w:rsidR="00171375" w:rsidRPr="00B75B5F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>
        <w:t>Учреждение</w:t>
      </w:r>
      <w:r w:rsidRPr="00645A22">
        <w:t xml:space="preserve"> </w:t>
      </w:r>
      <w:r w:rsidRPr="007873A6">
        <w:rPr>
          <w:szCs w:val="28"/>
        </w:rPr>
        <w:t xml:space="preserve">может быть реорганизовано в </w:t>
      </w:r>
      <w:r>
        <w:rPr>
          <w:szCs w:val="28"/>
        </w:rPr>
        <w:t xml:space="preserve">иное некоммерческое образовательное Учреждение в </w:t>
      </w:r>
      <w:r w:rsidRPr="007873A6">
        <w:rPr>
          <w:szCs w:val="28"/>
        </w:rPr>
        <w:t xml:space="preserve">соответствии с действующим законодательством Российской Федерации. </w:t>
      </w:r>
    </w:p>
    <w:p w:rsidR="00171375" w:rsidRPr="00B75B5F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B75B5F">
        <w:rPr>
          <w:szCs w:val="28"/>
        </w:rPr>
        <w:t xml:space="preserve">При реорганизации (изменении организационно-правовой формы, статуса)  Учреждения, его Устав, лицензия утрачивают юридическую силу. Решение о реорганизации </w:t>
      </w:r>
      <w:r>
        <w:t>Учреждения</w:t>
      </w:r>
      <w:r w:rsidRPr="00B75B5F">
        <w:rPr>
          <w:szCs w:val="28"/>
        </w:rPr>
        <w:t xml:space="preserve"> принимает Учредитель. </w:t>
      </w:r>
    </w:p>
    <w:p w:rsidR="00171375" w:rsidRPr="00B75B5F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реорганизации </w:t>
      </w:r>
      <w:r>
        <w:t>Учреждения</w:t>
      </w:r>
      <w:r w:rsidRPr="000906FB">
        <w:rPr>
          <w:szCs w:val="28"/>
        </w:rPr>
        <w:t xml:space="preserve"> все документы (управленческие, финансово - хозяйственные, по личному составу и др.) передаются в соответствии с установленными правилами Учреждению-правопреемнику</w:t>
      </w:r>
      <w:r>
        <w:rPr>
          <w:szCs w:val="28"/>
        </w:rPr>
        <w:t>.</w:t>
      </w:r>
      <w:r w:rsidRPr="00B75B5F">
        <w:rPr>
          <w:szCs w:val="28"/>
        </w:rPr>
        <w:t xml:space="preserve"> </w:t>
      </w:r>
    </w:p>
    <w:p w:rsidR="00171375" w:rsidRPr="00B75B5F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Ликвидация </w:t>
      </w:r>
      <w:r>
        <w:t>Учреждения</w:t>
      </w:r>
      <w:r w:rsidRPr="000906FB">
        <w:rPr>
          <w:szCs w:val="28"/>
        </w:rPr>
        <w:t xml:space="preserve"> </w:t>
      </w:r>
      <w:r>
        <w:rPr>
          <w:szCs w:val="28"/>
        </w:rPr>
        <w:t>осуществляется в соответствии с законодательством Российской Федерации в порядке, установленном исполнительным органом местного самоуправления Краснопартизанского муниципального района Саратовской области для муниципальных образовательных учреждений.</w:t>
      </w:r>
      <w:r w:rsidRPr="00B75B5F">
        <w:rPr>
          <w:szCs w:val="28"/>
        </w:rPr>
        <w:t xml:space="preserve"> </w:t>
      </w:r>
    </w:p>
    <w:p w:rsidR="00171375" w:rsidRPr="00B75B5F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Орган, принявший решение о ликвидации </w:t>
      </w:r>
      <w:r w:rsidRPr="00D00DF7">
        <w:t>Учреждения</w:t>
      </w:r>
      <w:r w:rsidRPr="000906FB">
        <w:rPr>
          <w:szCs w:val="28"/>
        </w:rPr>
        <w:t xml:space="preserve"> устанавливает сроки ликвидации </w:t>
      </w:r>
      <w:r w:rsidRPr="00D00DF7">
        <w:t>Учреждения</w:t>
      </w:r>
      <w:r w:rsidRPr="000906FB">
        <w:rPr>
          <w:szCs w:val="28"/>
        </w:rPr>
        <w:t xml:space="preserve"> в соответствии с действующим законодательством Российской Федерации.</w:t>
      </w:r>
      <w:r w:rsidRPr="00B75B5F">
        <w:rPr>
          <w:szCs w:val="28"/>
        </w:rPr>
        <w:t xml:space="preserve"> </w:t>
      </w:r>
    </w:p>
    <w:p w:rsidR="00171375" w:rsidRPr="007C6CC1" w:rsidRDefault="00171375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ликвидации или реорганизации </w:t>
      </w:r>
      <w:r w:rsidRPr="00D00DF7">
        <w:t>Учреждения</w:t>
      </w:r>
      <w:r w:rsidRPr="000906FB">
        <w:rPr>
          <w:szCs w:val="28"/>
        </w:rPr>
        <w:t xml:space="preserve"> работникам и воспитанникам </w:t>
      </w:r>
      <w:r w:rsidRPr="00D00DF7">
        <w:t>Учреждения</w:t>
      </w:r>
      <w:r w:rsidRPr="000906FB">
        <w:rPr>
          <w:szCs w:val="28"/>
        </w:rPr>
        <w:t xml:space="preserve"> гарантируется соблюдение их прав, установленных законодательством Российской Федерации</w:t>
      </w:r>
    </w:p>
    <w:p w:rsidR="00171375" w:rsidRPr="00B75B5F" w:rsidRDefault="00171375" w:rsidP="00A50B37">
      <w:pPr>
        <w:pStyle w:val="a3"/>
        <w:tabs>
          <w:tab w:val="left" w:pos="851"/>
        </w:tabs>
        <w:ind w:left="709"/>
        <w:jc w:val="both"/>
      </w:pPr>
    </w:p>
    <w:p w:rsidR="00171375" w:rsidRPr="007E40BA" w:rsidRDefault="00171375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  <w:r w:rsidRPr="007E40BA">
        <w:rPr>
          <w:rStyle w:val="FontStyle35"/>
          <w:rFonts w:ascii="Times New Roman" w:hAnsi="Times New Roman" w:cs="Times New Roman"/>
          <w:bCs/>
          <w:spacing w:val="30"/>
          <w:sz w:val="24"/>
        </w:rPr>
        <w:t>9.</w:t>
      </w:r>
      <w:r w:rsidRPr="007E40BA">
        <w:rPr>
          <w:rStyle w:val="FontStyle35"/>
          <w:rFonts w:ascii="Times New Roman" w:hAnsi="Times New Roman" w:cs="Times New Roman"/>
          <w:bCs/>
          <w:sz w:val="24"/>
        </w:rPr>
        <w:t xml:space="preserve"> Порядок внесения изменений в Устав</w:t>
      </w:r>
    </w:p>
    <w:p w:rsidR="00171375" w:rsidRPr="007E40BA" w:rsidRDefault="00171375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</w:p>
    <w:p w:rsidR="00171375" w:rsidRPr="007E40BA" w:rsidRDefault="00171375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 xml:space="preserve">Изменения в Устав </w:t>
      </w:r>
      <w:r w:rsidR="00D03F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03FDF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Pr="007E40BA">
        <w:rPr>
          <w:rStyle w:val="FontStyle36"/>
          <w:rFonts w:ascii="Times New Roman" w:hAnsi="Times New Roman" w:cs="Times New Roman"/>
          <w:sz w:val="24"/>
        </w:rPr>
        <w:t xml:space="preserve"> вносятся по решению Учредителя.</w:t>
      </w:r>
    </w:p>
    <w:p w:rsidR="00171375" w:rsidRDefault="00171375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утверждаются Учредителем.</w:t>
      </w:r>
    </w:p>
    <w:p w:rsidR="00171375" w:rsidRPr="007E40BA" w:rsidRDefault="00171375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Fonts w:ascii="Times New Roman" w:hAnsi="Times New Roman" w:cs="Times New Roman"/>
          <w:color w:val="000000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171375" w:rsidRPr="007E40BA" w:rsidRDefault="00171375" w:rsidP="00A50B37">
      <w:pPr>
        <w:jc w:val="both"/>
      </w:pPr>
    </w:p>
    <w:p w:rsidR="00171375" w:rsidRPr="007E40BA" w:rsidRDefault="00171375" w:rsidP="00A50B37">
      <w:pPr>
        <w:jc w:val="both"/>
      </w:pPr>
    </w:p>
    <w:p w:rsidR="00171375" w:rsidRPr="007E40BA" w:rsidRDefault="00171375" w:rsidP="00A50B37">
      <w:pPr>
        <w:jc w:val="both"/>
      </w:pPr>
    </w:p>
    <w:p w:rsidR="00171375" w:rsidRPr="007E40BA" w:rsidRDefault="00171375" w:rsidP="00A50B37">
      <w:pPr>
        <w:jc w:val="both"/>
      </w:pPr>
    </w:p>
    <w:p w:rsidR="00171375" w:rsidRPr="007E40BA" w:rsidRDefault="00171375" w:rsidP="00A50B37">
      <w:pPr>
        <w:ind w:left="709" w:hanging="425"/>
        <w:jc w:val="both"/>
      </w:pPr>
    </w:p>
    <w:sectPr w:rsidR="00171375" w:rsidRPr="007E40BA" w:rsidSect="00C17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C11C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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0">
    <w:nsid w:val="04E03D8E"/>
    <w:multiLevelType w:val="hybridMultilevel"/>
    <w:tmpl w:val="4A6C7E32"/>
    <w:lvl w:ilvl="0" w:tplc="A5FC21CE">
      <w:start w:val="1"/>
      <w:numFmt w:val="decimal"/>
      <w:lvlText w:val="9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3E50E8"/>
    <w:multiLevelType w:val="multilevel"/>
    <w:tmpl w:val="1332EA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0DE94B69"/>
    <w:multiLevelType w:val="hybridMultilevel"/>
    <w:tmpl w:val="72C0C8D4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B402DE7"/>
    <w:multiLevelType w:val="hybridMultilevel"/>
    <w:tmpl w:val="B498D572"/>
    <w:lvl w:ilvl="0" w:tplc="210A0312">
      <w:start w:val="1"/>
      <w:numFmt w:val="decimal"/>
      <w:lvlText w:val="7.%1"/>
      <w:lvlJc w:val="left"/>
      <w:pPr>
        <w:ind w:left="3273" w:hanging="360"/>
      </w:pPr>
      <w:rPr>
        <w:rFonts w:cs="Times New Roman" w:hint="default"/>
        <w:b w:val="0"/>
        <w:i w:val="0"/>
      </w:rPr>
    </w:lvl>
    <w:lvl w:ilvl="1" w:tplc="75A6DE48">
      <w:start w:val="1"/>
      <w:numFmt w:val="decimal"/>
      <w:lvlText w:val="7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DC617C"/>
    <w:multiLevelType w:val="multilevel"/>
    <w:tmpl w:val="0419001D"/>
    <w:styleLink w:val="1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21FA37DC"/>
    <w:multiLevelType w:val="hybridMultilevel"/>
    <w:tmpl w:val="7B247866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50913CB"/>
    <w:multiLevelType w:val="hybridMultilevel"/>
    <w:tmpl w:val="33E07B66"/>
    <w:lvl w:ilvl="0" w:tplc="F226599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7">
    <w:nsid w:val="267B6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486330F"/>
    <w:multiLevelType w:val="hybridMultilevel"/>
    <w:tmpl w:val="EF5061B6"/>
    <w:lvl w:ilvl="0" w:tplc="F33CCE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B42D6"/>
    <w:multiLevelType w:val="hybridMultilevel"/>
    <w:tmpl w:val="7C1228CE"/>
    <w:lvl w:ilvl="0" w:tplc="C09EED7C">
      <w:start w:val="1"/>
      <w:numFmt w:val="decimal"/>
      <w:lvlText w:val="6.%1"/>
      <w:lvlJc w:val="left"/>
      <w:pPr>
        <w:ind w:left="72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B657E1"/>
    <w:multiLevelType w:val="hybridMultilevel"/>
    <w:tmpl w:val="32E4DAA0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A646FEC"/>
    <w:multiLevelType w:val="hybridMultilevel"/>
    <w:tmpl w:val="FAF2A5AE"/>
    <w:lvl w:ilvl="0" w:tplc="01542A22">
      <w:start w:val="1"/>
      <w:numFmt w:val="decimal"/>
      <w:lvlText w:val="8.%1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1A66490"/>
    <w:multiLevelType w:val="hybridMultilevel"/>
    <w:tmpl w:val="EDBCD94E"/>
    <w:lvl w:ilvl="0" w:tplc="AD8E8CCC">
      <w:start w:val="1"/>
      <w:numFmt w:val="decimal"/>
      <w:lvlText w:val="5.%1"/>
      <w:lvlJc w:val="left"/>
      <w:pPr>
        <w:ind w:left="2138" w:hanging="360"/>
      </w:pPr>
      <w:rPr>
        <w:rFonts w:cs="Times New Roman" w:hint="default"/>
      </w:rPr>
    </w:lvl>
    <w:lvl w:ilvl="1" w:tplc="4634B43A">
      <w:start w:val="1"/>
      <w:numFmt w:val="decimal"/>
      <w:lvlText w:val="5.%2"/>
      <w:lvlJc w:val="left"/>
      <w:pPr>
        <w:ind w:left="502" w:hanging="360"/>
      </w:pPr>
      <w:rPr>
        <w:rFonts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4B27B1"/>
    <w:multiLevelType w:val="multilevel"/>
    <w:tmpl w:val="420893DA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>
    <w:nsid w:val="69FB7D9F"/>
    <w:multiLevelType w:val="hybridMultilevel"/>
    <w:tmpl w:val="AF5C12EA"/>
    <w:lvl w:ilvl="0" w:tplc="201ACB2E">
      <w:start w:val="1"/>
      <w:numFmt w:val="decimal"/>
      <w:lvlText w:val="4.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D81E3B"/>
    <w:multiLevelType w:val="hybridMultilevel"/>
    <w:tmpl w:val="078025D6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DA22E5"/>
    <w:multiLevelType w:val="hybridMultilevel"/>
    <w:tmpl w:val="B0846698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3"/>
  </w:num>
  <w:num w:numId="4">
    <w:abstractNumId w:val="11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24"/>
  </w:num>
  <w:num w:numId="7">
    <w:abstractNumId w:val="20"/>
  </w:num>
  <w:num w:numId="8">
    <w:abstractNumId w:val="15"/>
  </w:num>
  <w:num w:numId="9">
    <w:abstractNumId w:val="12"/>
  </w:num>
  <w:num w:numId="10">
    <w:abstractNumId w:val="22"/>
  </w:num>
  <w:num w:numId="11">
    <w:abstractNumId w:val="19"/>
  </w:num>
  <w:num w:numId="12">
    <w:abstractNumId w:val="13"/>
  </w:num>
  <w:num w:numId="13">
    <w:abstractNumId w:val="21"/>
  </w:num>
  <w:num w:numId="14">
    <w:abstractNumId w:val="10"/>
  </w:num>
  <w:num w:numId="15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—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1">
    <w:abstractNumId w:val="16"/>
  </w:num>
  <w:num w:numId="22">
    <w:abstractNumId w:val="18"/>
  </w:num>
  <w:num w:numId="23">
    <w:abstractNumId w:val="26"/>
  </w:num>
  <w:num w:numId="24">
    <w:abstractNumId w:val="25"/>
  </w:num>
  <w:num w:numId="25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D6D"/>
    <w:rsid w:val="000106D6"/>
    <w:rsid w:val="0002222C"/>
    <w:rsid w:val="000376AC"/>
    <w:rsid w:val="000552DA"/>
    <w:rsid w:val="00057230"/>
    <w:rsid w:val="00062FAA"/>
    <w:rsid w:val="0006304D"/>
    <w:rsid w:val="00075081"/>
    <w:rsid w:val="000906FB"/>
    <w:rsid w:val="000A565A"/>
    <w:rsid w:val="000A78C8"/>
    <w:rsid w:val="000B16A8"/>
    <w:rsid w:val="000B35B9"/>
    <w:rsid w:val="000B7158"/>
    <w:rsid w:val="000B73D4"/>
    <w:rsid w:val="000C20D6"/>
    <w:rsid w:val="000C3597"/>
    <w:rsid w:val="000C5767"/>
    <w:rsid w:val="000D367C"/>
    <w:rsid w:val="000E3AC5"/>
    <w:rsid w:val="000F2E65"/>
    <w:rsid w:val="0011503C"/>
    <w:rsid w:val="001201DE"/>
    <w:rsid w:val="00126AD9"/>
    <w:rsid w:val="001643CA"/>
    <w:rsid w:val="00171375"/>
    <w:rsid w:val="00190277"/>
    <w:rsid w:val="00194BEA"/>
    <w:rsid w:val="001A5E54"/>
    <w:rsid w:val="001A65E7"/>
    <w:rsid w:val="001A6E78"/>
    <w:rsid w:val="001A75E4"/>
    <w:rsid w:val="001D0AB8"/>
    <w:rsid w:val="001F2B6E"/>
    <w:rsid w:val="00211418"/>
    <w:rsid w:val="0023180E"/>
    <w:rsid w:val="00237B42"/>
    <w:rsid w:val="00241B2B"/>
    <w:rsid w:val="00256E11"/>
    <w:rsid w:val="00260521"/>
    <w:rsid w:val="00271E9D"/>
    <w:rsid w:val="002767E1"/>
    <w:rsid w:val="002A2327"/>
    <w:rsid w:val="002D3349"/>
    <w:rsid w:val="002E6332"/>
    <w:rsid w:val="002F033A"/>
    <w:rsid w:val="00310F56"/>
    <w:rsid w:val="00356D2E"/>
    <w:rsid w:val="00357466"/>
    <w:rsid w:val="00367160"/>
    <w:rsid w:val="003902D3"/>
    <w:rsid w:val="003947C9"/>
    <w:rsid w:val="003A1B8C"/>
    <w:rsid w:val="003A3A08"/>
    <w:rsid w:val="003A3EAE"/>
    <w:rsid w:val="003A4D4B"/>
    <w:rsid w:val="003A5D98"/>
    <w:rsid w:val="003D7F71"/>
    <w:rsid w:val="003E583F"/>
    <w:rsid w:val="003F41A6"/>
    <w:rsid w:val="004078B1"/>
    <w:rsid w:val="00422094"/>
    <w:rsid w:val="00425978"/>
    <w:rsid w:val="00440077"/>
    <w:rsid w:val="00440C41"/>
    <w:rsid w:val="004416BD"/>
    <w:rsid w:val="00456539"/>
    <w:rsid w:val="00465525"/>
    <w:rsid w:val="004703B6"/>
    <w:rsid w:val="00474399"/>
    <w:rsid w:val="004906DD"/>
    <w:rsid w:val="00496767"/>
    <w:rsid w:val="004A480B"/>
    <w:rsid w:val="004A6663"/>
    <w:rsid w:val="004A75A7"/>
    <w:rsid w:val="004C5D5E"/>
    <w:rsid w:val="004D6A11"/>
    <w:rsid w:val="004F4171"/>
    <w:rsid w:val="005122C6"/>
    <w:rsid w:val="0054483D"/>
    <w:rsid w:val="00545FD8"/>
    <w:rsid w:val="005536D1"/>
    <w:rsid w:val="005543BF"/>
    <w:rsid w:val="00555071"/>
    <w:rsid w:val="005661B7"/>
    <w:rsid w:val="00567592"/>
    <w:rsid w:val="00582404"/>
    <w:rsid w:val="005909E3"/>
    <w:rsid w:val="00591F27"/>
    <w:rsid w:val="005A283C"/>
    <w:rsid w:val="005B50E9"/>
    <w:rsid w:val="005B6F79"/>
    <w:rsid w:val="005B78B2"/>
    <w:rsid w:val="005F3BFB"/>
    <w:rsid w:val="005F4444"/>
    <w:rsid w:val="00600E86"/>
    <w:rsid w:val="00604A89"/>
    <w:rsid w:val="0060794B"/>
    <w:rsid w:val="00612A8E"/>
    <w:rsid w:val="00614BD1"/>
    <w:rsid w:val="00623666"/>
    <w:rsid w:val="00626284"/>
    <w:rsid w:val="00645A22"/>
    <w:rsid w:val="00645B8D"/>
    <w:rsid w:val="006464CD"/>
    <w:rsid w:val="006467EC"/>
    <w:rsid w:val="0064716B"/>
    <w:rsid w:val="00647FA6"/>
    <w:rsid w:val="00650B21"/>
    <w:rsid w:val="006522B8"/>
    <w:rsid w:val="006822E8"/>
    <w:rsid w:val="00686CF9"/>
    <w:rsid w:val="00687C87"/>
    <w:rsid w:val="00691D6D"/>
    <w:rsid w:val="006A78A3"/>
    <w:rsid w:val="006B7C80"/>
    <w:rsid w:val="006C65F7"/>
    <w:rsid w:val="006C7AB5"/>
    <w:rsid w:val="006E3BA3"/>
    <w:rsid w:val="006E6449"/>
    <w:rsid w:val="006F4EB0"/>
    <w:rsid w:val="00704784"/>
    <w:rsid w:val="00726B63"/>
    <w:rsid w:val="007657C3"/>
    <w:rsid w:val="00781750"/>
    <w:rsid w:val="007873A6"/>
    <w:rsid w:val="007A1D83"/>
    <w:rsid w:val="007B33A3"/>
    <w:rsid w:val="007C6CC1"/>
    <w:rsid w:val="007E40BA"/>
    <w:rsid w:val="007F6377"/>
    <w:rsid w:val="0080057E"/>
    <w:rsid w:val="0080091F"/>
    <w:rsid w:val="00802E13"/>
    <w:rsid w:val="0080484D"/>
    <w:rsid w:val="00843153"/>
    <w:rsid w:val="0084632A"/>
    <w:rsid w:val="00851A3B"/>
    <w:rsid w:val="00873FD9"/>
    <w:rsid w:val="00881C9C"/>
    <w:rsid w:val="008944C3"/>
    <w:rsid w:val="008A2099"/>
    <w:rsid w:val="008B2A77"/>
    <w:rsid w:val="008D48DF"/>
    <w:rsid w:val="00912E32"/>
    <w:rsid w:val="0093508C"/>
    <w:rsid w:val="00941CF4"/>
    <w:rsid w:val="00946361"/>
    <w:rsid w:val="00947BB9"/>
    <w:rsid w:val="009503DD"/>
    <w:rsid w:val="00953CA3"/>
    <w:rsid w:val="009559D3"/>
    <w:rsid w:val="00967F6F"/>
    <w:rsid w:val="00973866"/>
    <w:rsid w:val="00984DA5"/>
    <w:rsid w:val="009931DF"/>
    <w:rsid w:val="009A2880"/>
    <w:rsid w:val="009A4D35"/>
    <w:rsid w:val="009A62ED"/>
    <w:rsid w:val="009B44AB"/>
    <w:rsid w:val="009C3E55"/>
    <w:rsid w:val="009C6102"/>
    <w:rsid w:val="009D221E"/>
    <w:rsid w:val="00A05A9E"/>
    <w:rsid w:val="00A10473"/>
    <w:rsid w:val="00A1472F"/>
    <w:rsid w:val="00A26357"/>
    <w:rsid w:val="00A37BB6"/>
    <w:rsid w:val="00A4323B"/>
    <w:rsid w:val="00A4589A"/>
    <w:rsid w:val="00A50B37"/>
    <w:rsid w:val="00A64B1C"/>
    <w:rsid w:val="00A833AF"/>
    <w:rsid w:val="00A868F5"/>
    <w:rsid w:val="00AB1967"/>
    <w:rsid w:val="00AD6631"/>
    <w:rsid w:val="00AF76F1"/>
    <w:rsid w:val="00B30414"/>
    <w:rsid w:val="00B50BA1"/>
    <w:rsid w:val="00B56268"/>
    <w:rsid w:val="00B573A5"/>
    <w:rsid w:val="00B71D6B"/>
    <w:rsid w:val="00B75B5F"/>
    <w:rsid w:val="00B77D64"/>
    <w:rsid w:val="00B925C3"/>
    <w:rsid w:val="00BA272B"/>
    <w:rsid w:val="00BE7DAD"/>
    <w:rsid w:val="00BF3166"/>
    <w:rsid w:val="00C01FB9"/>
    <w:rsid w:val="00C1783B"/>
    <w:rsid w:val="00C279AA"/>
    <w:rsid w:val="00C525B2"/>
    <w:rsid w:val="00C64A10"/>
    <w:rsid w:val="00C66A47"/>
    <w:rsid w:val="00C7015F"/>
    <w:rsid w:val="00C81660"/>
    <w:rsid w:val="00C85DCF"/>
    <w:rsid w:val="00C96F8E"/>
    <w:rsid w:val="00CA5AE5"/>
    <w:rsid w:val="00CB036F"/>
    <w:rsid w:val="00CB58C2"/>
    <w:rsid w:val="00CC6CD1"/>
    <w:rsid w:val="00CD24C9"/>
    <w:rsid w:val="00CF13B7"/>
    <w:rsid w:val="00D00DF7"/>
    <w:rsid w:val="00D03FDF"/>
    <w:rsid w:val="00D24659"/>
    <w:rsid w:val="00D25EA6"/>
    <w:rsid w:val="00D32D72"/>
    <w:rsid w:val="00D90DA3"/>
    <w:rsid w:val="00D96914"/>
    <w:rsid w:val="00DB073D"/>
    <w:rsid w:val="00DD24BD"/>
    <w:rsid w:val="00DF6BA1"/>
    <w:rsid w:val="00E02A02"/>
    <w:rsid w:val="00E318FB"/>
    <w:rsid w:val="00E62523"/>
    <w:rsid w:val="00E854F7"/>
    <w:rsid w:val="00E90CD0"/>
    <w:rsid w:val="00E93546"/>
    <w:rsid w:val="00EA0954"/>
    <w:rsid w:val="00EA0A16"/>
    <w:rsid w:val="00EA0D66"/>
    <w:rsid w:val="00EA0F6A"/>
    <w:rsid w:val="00EC1F2F"/>
    <w:rsid w:val="00EC7B21"/>
    <w:rsid w:val="00EC7B7C"/>
    <w:rsid w:val="00ED1B9C"/>
    <w:rsid w:val="00EE424A"/>
    <w:rsid w:val="00EE6EDC"/>
    <w:rsid w:val="00F05F2C"/>
    <w:rsid w:val="00F1699B"/>
    <w:rsid w:val="00F40034"/>
    <w:rsid w:val="00F44122"/>
    <w:rsid w:val="00F568CD"/>
    <w:rsid w:val="00F60087"/>
    <w:rsid w:val="00F73B78"/>
    <w:rsid w:val="00F8120C"/>
    <w:rsid w:val="00F83A68"/>
    <w:rsid w:val="00F85E8C"/>
    <w:rsid w:val="00F87AF8"/>
    <w:rsid w:val="00F971B3"/>
    <w:rsid w:val="00FA7C35"/>
    <w:rsid w:val="00FC6F57"/>
    <w:rsid w:val="00FD5A86"/>
    <w:rsid w:val="00FE09EA"/>
    <w:rsid w:val="00FF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6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10">
    <w:name w:val="heading 1"/>
    <w:basedOn w:val="a"/>
    <w:next w:val="a"/>
    <w:link w:val="11"/>
    <w:uiPriority w:val="99"/>
    <w:qFormat/>
    <w:rsid w:val="00E02A02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E02A02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91D6D"/>
    <w:pPr>
      <w:ind w:left="720"/>
      <w:contextualSpacing/>
    </w:pPr>
  </w:style>
  <w:style w:type="paragraph" w:styleId="a4">
    <w:name w:val="Normal (Web)"/>
    <w:basedOn w:val="a"/>
    <w:uiPriority w:val="99"/>
    <w:rsid w:val="006E6449"/>
    <w:pPr>
      <w:suppressAutoHyphens w:val="0"/>
      <w:spacing w:before="280" w:after="280"/>
    </w:pPr>
  </w:style>
  <w:style w:type="paragraph" w:customStyle="1" w:styleId="ConsPlusNormal">
    <w:name w:val="ConsPlusNormal"/>
    <w:uiPriority w:val="99"/>
    <w:rsid w:val="00604A8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No Spacing"/>
    <w:uiPriority w:val="99"/>
    <w:qFormat/>
    <w:rsid w:val="00555071"/>
    <w:rPr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uiPriority w:val="99"/>
    <w:rsid w:val="0055507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35">
    <w:name w:val="Font Style35"/>
    <w:uiPriority w:val="99"/>
    <w:rsid w:val="004D6A11"/>
    <w:rPr>
      <w:rFonts w:ascii="Tahoma" w:hAnsi="Tahoma"/>
      <w:b/>
      <w:color w:val="000000"/>
      <w:sz w:val="18"/>
    </w:rPr>
  </w:style>
  <w:style w:type="character" w:customStyle="1" w:styleId="apple-style-span">
    <w:name w:val="apple-style-span"/>
    <w:uiPriority w:val="99"/>
    <w:rsid w:val="0080484D"/>
  </w:style>
  <w:style w:type="character" w:styleId="a7">
    <w:name w:val="Hyperlink"/>
    <w:basedOn w:val="a0"/>
    <w:uiPriority w:val="99"/>
    <w:rsid w:val="003A1B8C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953CA3"/>
    <w:rPr>
      <w:rFonts w:cs="Times New Roman"/>
      <w:color w:val="800080"/>
      <w:u w:val="single"/>
    </w:rPr>
  </w:style>
  <w:style w:type="character" w:customStyle="1" w:styleId="FontStyle36">
    <w:name w:val="Font Style36"/>
    <w:rsid w:val="0093508C"/>
    <w:rPr>
      <w:rFonts w:ascii="Tahoma" w:hAnsi="Tahoma"/>
      <w:color w:val="000000"/>
      <w:sz w:val="20"/>
    </w:rPr>
  </w:style>
  <w:style w:type="character" w:customStyle="1" w:styleId="a9">
    <w:name w:val="Цветовое выделение"/>
    <w:uiPriority w:val="99"/>
    <w:rsid w:val="00726B63"/>
    <w:rPr>
      <w:b/>
      <w:color w:val="26282F"/>
    </w:rPr>
  </w:style>
  <w:style w:type="paragraph" w:customStyle="1" w:styleId="ConsNonformat">
    <w:name w:val="ConsNonformat"/>
    <w:uiPriority w:val="99"/>
    <w:rsid w:val="00645A22"/>
    <w:pPr>
      <w:suppressAutoHyphens/>
    </w:pPr>
    <w:rPr>
      <w:rFonts w:ascii="Courier New" w:hAnsi="Courier New"/>
      <w:sz w:val="16"/>
      <w:lang w:eastAsia="ar-SA"/>
    </w:rPr>
  </w:style>
  <w:style w:type="character" w:customStyle="1" w:styleId="aa">
    <w:name w:val="Гипертекстовая ссылка"/>
    <w:uiPriority w:val="99"/>
    <w:rsid w:val="00645A22"/>
    <w:rPr>
      <w:color w:val="106BBE"/>
    </w:rPr>
  </w:style>
  <w:style w:type="paragraph" w:customStyle="1" w:styleId="ab">
    <w:name w:val="??? ?????????"/>
    <w:uiPriority w:val="99"/>
    <w:rsid w:val="007E40BA"/>
    <w:pPr>
      <w:suppressAutoHyphens/>
      <w:overflowPunct w:val="0"/>
      <w:autoSpaceDE w:val="0"/>
      <w:textAlignment w:val="baseline"/>
    </w:pPr>
    <w:rPr>
      <w:sz w:val="22"/>
      <w:lang w:eastAsia="ar-SA"/>
    </w:rPr>
  </w:style>
  <w:style w:type="paragraph" w:customStyle="1" w:styleId="Style19">
    <w:name w:val="Style19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paragraph" w:customStyle="1" w:styleId="Style15">
    <w:name w:val="Style15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character" w:customStyle="1" w:styleId="c2">
    <w:name w:val="c2"/>
    <w:basedOn w:val="a0"/>
    <w:uiPriority w:val="99"/>
    <w:rsid w:val="009559D3"/>
    <w:rPr>
      <w:rFonts w:cs="Times New Roman"/>
    </w:rPr>
  </w:style>
  <w:style w:type="paragraph" w:customStyle="1" w:styleId="ac">
    <w:name w:val="Стиль"/>
    <w:uiPriority w:val="99"/>
    <w:rsid w:val="00DB07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1">
    <w:name w:val="Стиль1"/>
    <w:rsid w:val="00AD17B0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18</Pages>
  <Words>5814</Words>
  <Characters>45663</Characters>
  <Application>Microsoft Office Word</Application>
  <DocSecurity>0</DocSecurity>
  <Lines>380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31</cp:revision>
  <cp:lastPrinted>2015-12-07T12:51:00Z</cp:lastPrinted>
  <dcterms:created xsi:type="dcterms:W3CDTF">2015-10-08T10:50:00Z</dcterms:created>
  <dcterms:modified xsi:type="dcterms:W3CDTF">2015-12-16T15:38:00Z</dcterms:modified>
</cp:coreProperties>
</file>